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06" w:type="dxa"/>
        <w:tblInd w:w="5334" w:type="dxa"/>
        <w:tblLook w:val="01E0"/>
      </w:tblPr>
      <w:tblGrid>
        <w:gridCol w:w="2106"/>
        <w:gridCol w:w="236"/>
        <w:gridCol w:w="2464"/>
      </w:tblGrid>
      <w:tr w:rsidR="00B06F86" w:rsidRPr="00F11294" w:rsidTr="00BE411C">
        <w:trPr>
          <w:trHeight w:val="474"/>
        </w:trPr>
        <w:tc>
          <w:tcPr>
            <w:tcW w:w="4806" w:type="dxa"/>
            <w:gridSpan w:val="3"/>
          </w:tcPr>
          <w:p w:rsidR="00B06F86" w:rsidRPr="00311036" w:rsidRDefault="00BE411C" w:rsidP="00BE411C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B06F86" w:rsidRPr="00311036">
              <w:rPr>
                <w:sz w:val="26"/>
                <w:szCs w:val="26"/>
              </w:rPr>
              <w:br w:type="page"/>
            </w:r>
            <w:r w:rsidR="00B06F86" w:rsidRPr="00311036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B06F86" w:rsidRPr="00F11294" w:rsidTr="00BE411C">
        <w:trPr>
          <w:trHeight w:val="286"/>
        </w:trPr>
        <w:tc>
          <w:tcPr>
            <w:tcW w:w="4806" w:type="dxa"/>
            <w:gridSpan w:val="3"/>
            <w:tcBorders>
              <w:bottom w:val="single" w:sz="4" w:space="0" w:color="auto"/>
            </w:tcBorders>
          </w:tcPr>
          <w:p w:rsidR="00B06F86" w:rsidRPr="00311036" w:rsidRDefault="006754CF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FE3A9E" w:rsidRPr="00311036">
              <w:rPr>
                <w:rFonts w:ascii="Times New Roman" w:hAnsi="Times New Roman" w:cs="Times New Roman"/>
                <w:sz w:val="26"/>
                <w:szCs w:val="26"/>
              </w:rPr>
              <w:t>ачальник Межрайонной ИФНС России №31 по Республике Башкортостан</w:t>
            </w:r>
          </w:p>
        </w:tc>
      </w:tr>
      <w:tr w:rsidR="00B06F86" w:rsidRPr="00F11294" w:rsidTr="00BE411C">
        <w:tc>
          <w:tcPr>
            <w:tcW w:w="4806" w:type="dxa"/>
            <w:gridSpan w:val="3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B06F86" w:rsidRPr="008859F0" w:rsidTr="00BE411C">
        <w:tc>
          <w:tcPr>
            <w:tcW w:w="2106" w:type="dxa"/>
            <w:tcBorders>
              <w:bottom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4" w:type="dxa"/>
            <w:tcBorders>
              <w:bottom w:val="single" w:sz="4" w:space="0" w:color="auto"/>
            </w:tcBorders>
          </w:tcPr>
          <w:p w:rsidR="00B06F86" w:rsidRPr="006754CF" w:rsidRDefault="006754CF" w:rsidP="008859F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Р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Сабиров</w:t>
            </w:r>
            <w:proofErr w:type="spellEnd"/>
          </w:p>
        </w:tc>
      </w:tr>
      <w:tr w:rsidR="00B06F86" w:rsidRPr="00F11294" w:rsidTr="00BE411C">
        <w:tc>
          <w:tcPr>
            <w:tcW w:w="2106" w:type="dxa"/>
            <w:tcBorders>
              <w:top w:val="single" w:sz="4" w:space="0" w:color="auto"/>
            </w:tcBorders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B06F86" w:rsidRPr="008859F0" w:rsidRDefault="00B06F86" w:rsidP="008859F0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464" w:type="dxa"/>
          </w:tcPr>
          <w:p w:rsidR="00B06F86" w:rsidRPr="008859F0" w:rsidRDefault="00B06F86" w:rsidP="008859F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B06F86" w:rsidRPr="00F11294" w:rsidTr="00BE411C">
        <w:tc>
          <w:tcPr>
            <w:tcW w:w="4806" w:type="dxa"/>
            <w:gridSpan w:val="3"/>
          </w:tcPr>
          <w:p w:rsidR="00B06F86" w:rsidRPr="00311036" w:rsidRDefault="00B06F86" w:rsidP="00CD592A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>от "_</w:t>
            </w:r>
            <w:r w:rsidR="00CD592A" w:rsidRPr="00311036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311036">
              <w:rPr>
                <w:rFonts w:ascii="Times New Roman" w:hAnsi="Times New Roman" w:cs="Times New Roman"/>
                <w:sz w:val="26"/>
                <w:szCs w:val="26"/>
              </w:rPr>
              <w:t>_" ________________</w:t>
            </w: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>201_</w:t>
            </w:r>
            <w:r w:rsidR="00CD592A" w:rsidRPr="00311036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311036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FE3A9E" w:rsidRPr="00665398" w:rsidRDefault="00FE3A9E" w:rsidP="00FE3A9E">
      <w:pPr>
        <w:keepNext/>
        <w:snapToGrid w:val="0"/>
        <w:spacing w:before="240" w:after="60"/>
        <w:jc w:val="center"/>
        <w:outlineLvl w:val="2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Должностной регламент</w:t>
      </w:r>
    </w:p>
    <w:p w:rsidR="000279AA" w:rsidRDefault="000279AA" w:rsidP="00FE3A9E">
      <w:pPr>
        <w:snapToGrid w:val="0"/>
        <w:ind w:left="360"/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Старшего государственного налогового инспектора</w:t>
      </w:r>
    </w:p>
    <w:p w:rsidR="00FE3A9E" w:rsidRPr="0066539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665398">
        <w:rPr>
          <w:bCs/>
          <w:sz w:val="26"/>
          <w:szCs w:val="26"/>
        </w:rPr>
        <w:t xml:space="preserve"> отдела камеральных проверок №1</w:t>
      </w:r>
    </w:p>
    <w:p w:rsidR="00FE3A9E" w:rsidRPr="00665398" w:rsidRDefault="00FE3A9E" w:rsidP="00FE3A9E">
      <w:pPr>
        <w:snapToGrid w:val="0"/>
        <w:ind w:left="360"/>
        <w:jc w:val="center"/>
        <w:rPr>
          <w:bCs/>
          <w:sz w:val="26"/>
          <w:szCs w:val="26"/>
        </w:rPr>
      </w:pPr>
      <w:r w:rsidRPr="00665398">
        <w:rPr>
          <w:bCs/>
          <w:sz w:val="26"/>
          <w:szCs w:val="26"/>
        </w:rPr>
        <w:t>Межрайонной инспекции Федеральной налоговой службы № 31 по Республике Башкортостан</w:t>
      </w:r>
    </w:p>
    <w:p w:rsidR="00B06F86" w:rsidRPr="00665398" w:rsidRDefault="00B06F86" w:rsidP="0027302F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665398" w:rsidRDefault="00B06F86" w:rsidP="00B06F86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B06F86" w:rsidRPr="00665398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I. Общие положения</w:t>
      </w:r>
    </w:p>
    <w:p w:rsidR="00B06F86" w:rsidRPr="00665398" w:rsidRDefault="00B06F86" w:rsidP="00B06F8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E3A9E" w:rsidRPr="000279AA" w:rsidRDefault="00B06F86" w:rsidP="000279AA">
      <w:pPr>
        <w:snapToGrid w:val="0"/>
        <w:ind w:firstLine="708"/>
        <w:jc w:val="both"/>
        <w:rPr>
          <w:bCs/>
          <w:sz w:val="26"/>
          <w:szCs w:val="26"/>
        </w:rPr>
      </w:pPr>
      <w:r w:rsidRPr="000279AA">
        <w:rPr>
          <w:sz w:val="26"/>
          <w:szCs w:val="26"/>
        </w:rPr>
        <w:t>1</w:t>
      </w:r>
      <w:r w:rsidR="00D775AF" w:rsidRPr="000279AA">
        <w:rPr>
          <w:sz w:val="26"/>
          <w:szCs w:val="26"/>
        </w:rPr>
        <w:t>.</w:t>
      </w:r>
      <w:r w:rsidRPr="000279AA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</w:t>
      </w:r>
      <w:proofErr w:type="gramStart"/>
      <w:r w:rsidRPr="000279AA">
        <w:rPr>
          <w:sz w:val="26"/>
          <w:szCs w:val="26"/>
        </w:rPr>
        <w:t>)</w:t>
      </w:r>
      <w:r w:rsidR="000279AA" w:rsidRPr="000279AA">
        <w:rPr>
          <w:bCs/>
          <w:sz w:val="26"/>
          <w:szCs w:val="26"/>
        </w:rPr>
        <w:t>с</w:t>
      </w:r>
      <w:proofErr w:type="gramEnd"/>
      <w:r w:rsidR="000279AA" w:rsidRPr="000279AA">
        <w:rPr>
          <w:bCs/>
          <w:sz w:val="26"/>
          <w:szCs w:val="26"/>
        </w:rPr>
        <w:t xml:space="preserve">таршего государственного налогового инспектора </w:t>
      </w:r>
      <w:r w:rsidR="00FE3A9E" w:rsidRPr="000279AA">
        <w:rPr>
          <w:sz w:val="26"/>
          <w:szCs w:val="26"/>
        </w:rPr>
        <w:t xml:space="preserve">отдела камеральных проверок №1 Межрайонной </w:t>
      </w:r>
      <w:r w:rsidR="00FE3A9E" w:rsidRPr="000279AA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="004A3437" w:rsidRPr="000279AA">
        <w:rPr>
          <w:sz w:val="26"/>
          <w:szCs w:val="26"/>
        </w:rPr>
        <w:t xml:space="preserve"> (далее – </w:t>
      </w:r>
      <w:r w:rsidR="000279AA" w:rsidRPr="000279AA">
        <w:rPr>
          <w:bCs/>
          <w:sz w:val="26"/>
          <w:szCs w:val="26"/>
        </w:rPr>
        <w:t>с</w:t>
      </w:r>
      <w:r w:rsidR="000279AA">
        <w:rPr>
          <w:bCs/>
          <w:sz w:val="26"/>
          <w:szCs w:val="26"/>
        </w:rPr>
        <w:t>таршийгосударственный налоговый инспектор</w:t>
      </w:r>
      <w:r w:rsidR="00FE3A9E" w:rsidRPr="000279AA">
        <w:rPr>
          <w:sz w:val="26"/>
          <w:szCs w:val="26"/>
        </w:rPr>
        <w:t xml:space="preserve">) относится </w:t>
      </w:r>
      <w:r w:rsidR="000279AA" w:rsidRPr="000279AA">
        <w:rPr>
          <w:sz w:val="26"/>
          <w:szCs w:val="26"/>
        </w:rPr>
        <w:t xml:space="preserve">к </w:t>
      </w:r>
      <w:r w:rsidR="00BE411C">
        <w:rPr>
          <w:sz w:val="26"/>
          <w:szCs w:val="26"/>
        </w:rPr>
        <w:t>старшей</w:t>
      </w:r>
      <w:r w:rsidR="001670F5">
        <w:rPr>
          <w:sz w:val="26"/>
          <w:szCs w:val="26"/>
        </w:rPr>
        <w:t xml:space="preserve"> </w:t>
      </w:r>
      <w:r w:rsidR="000279AA" w:rsidRPr="000279AA">
        <w:rPr>
          <w:sz w:val="26"/>
          <w:szCs w:val="26"/>
        </w:rPr>
        <w:t>группе должностей гражданской службы категории</w:t>
      </w:r>
      <w:r w:rsidR="001670F5">
        <w:rPr>
          <w:sz w:val="26"/>
          <w:szCs w:val="26"/>
        </w:rPr>
        <w:t xml:space="preserve"> "</w:t>
      </w:r>
      <w:r w:rsidR="00BE411C">
        <w:rPr>
          <w:sz w:val="26"/>
          <w:szCs w:val="26"/>
        </w:rPr>
        <w:t>специалисты</w:t>
      </w:r>
      <w:r w:rsidR="000279AA" w:rsidRPr="000279AA">
        <w:rPr>
          <w:sz w:val="26"/>
          <w:szCs w:val="26"/>
        </w:rPr>
        <w:t>"</w:t>
      </w:r>
      <w:r w:rsidR="000279AA" w:rsidRPr="00E36280">
        <w:rPr>
          <w:szCs w:val="26"/>
        </w:rPr>
        <w:t>.</w:t>
      </w:r>
    </w:p>
    <w:p w:rsidR="00FE3A9E" w:rsidRPr="00665398" w:rsidRDefault="00FE3A9E" w:rsidP="00311036">
      <w:pPr>
        <w:snapToGrid w:val="0"/>
        <w:ind w:firstLine="708"/>
        <w:rPr>
          <w:bCs/>
          <w:sz w:val="26"/>
          <w:szCs w:val="26"/>
        </w:rPr>
      </w:pPr>
      <w:r w:rsidRPr="00665398">
        <w:rPr>
          <w:sz w:val="26"/>
          <w:szCs w:val="26"/>
        </w:rPr>
        <w:t xml:space="preserve">Регистрационный номер (код) должности - </w:t>
      </w:r>
      <w:r w:rsidR="0086379B">
        <w:rPr>
          <w:sz w:val="26"/>
          <w:szCs w:val="26"/>
        </w:rPr>
        <w:t>11-3-4-095</w:t>
      </w:r>
      <w:r w:rsidRPr="00665398">
        <w:rPr>
          <w:bCs/>
          <w:sz w:val="26"/>
          <w:szCs w:val="26"/>
        </w:rPr>
        <w:t>.</w:t>
      </w:r>
    </w:p>
    <w:p w:rsidR="00E51D53" w:rsidRPr="00665398" w:rsidRDefault="00D775AF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2</w:t>
      </w:r>
      <w:r w:rsidR="00404A27" w:rsidRPr="00665398">
        <w:rPr>
          <w:sz w:val="26"/>
          <w:szCs w:val="26"/>
        </w:rPr>
        <w:t>. Область профессиональной служебной деятельности</w:t>
      </w:r>
      <w:r w:rsidR="001670F5">
        <w:rPr>
          <w:sz w:val="26"/>
          <w:szCs w:val="26"/>
        </w:rPr>
        <w:t xml:space="preserve"> </w:t>
      </w:r>
      <w:r w:rsidR="000279AA" w:rsidRPr="000279AA">
        <w:rPr>
          <w:bCs/>
          <w:sz w:val="26"/>
          <w:szCs w:val="26"/>
        </w:rPr>
        <w:t>старшего государственного налогового инспектора</w:t>
      </w:r>
      <w:r w:rsidR="00404A27" w:rsidRPr="00665398">
        <w:rPr>
          <w:sz w:val="26"/>
          <w:szCs w:val="26"/>
        </w:rPr>
        <w:t>:</w:t>
      </w:r>
      <w:r w:rsidR="001670F5">
        <w:rPr>
          <w:sz w:val="26"/>
          <w:szCs w:val="26"/>
        </w:rPr>
        <w:t xml:space="preserve"> </w:t>
      </w:r>
      <w:r w:rsidR="00C17055" w:rsidRPr="00665398">
        <w:rPr>
          <w:sz w:val="26"/>
          <w:szCs w:val="26"/>
        </w:rPr>
        <w:t>регулирование налоговой деятельности</w:t>
      </w:r>
      <w:r w:rsidR="008404B3" w:rsidRPr="00665398">
        <w:rPr>
          <w:sz w:val="26"/>
          <w:szCs w:val="26"/>
        </w:rPr>
        <w:t>.</w:t>
      </w:r>
    </w:p>
    <w:p w:rsidR="00E51D53" w:rsidRPr="00665398" w:rsidRDefault="00E51D53" w:rsidP="006063DA">
      <w:pPr>
        <w:tabs>
          <w:tab w:val="left" w:pos="4953"/>
        </w:tabs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3. Вид профессиональной служ</w:t>
      </w:r>
      <w:r w:rsidR="00176692" w:rsidRPr="00665398">
        <w:rPr>
          <w:sz w:val="26"/>
          <w:szCs w:val="26"/>
        </w:rPr>
        <w:t xml:space="preserve">ебной деятельности </w:t>
      </w:r>
      <w:r w:rsidR="000279AA" w:rsidRPr="000279AA">
        <w:rPr>
          <w:bCs/>
          <w:sz w:val="26"/>
          <w:szCs w:val="26"/>
        </w:rPr>
        <w:t xml:space="preserve">старшего государственного налогового инспектора </w:t>
      </w:r>
      <w:r w:rsidRPr="00665398">
        <w:rPr>
          <w:sz w:val="26"/>
          <w:szCs w:val="26"/>
        </w:rPr>
        <w:t>отдела камеральных проверок №</w:t>
      </w:r>
      <w:r w:rsidR="001B7BE7" w:rsidRPr="00665398">
        <w:rPr>
          <w:sz w:val="26"/>
          <w:szCs w:val="26"/>
        </w:rPr>
        <w:t xml:space="preserve"> 1</w:t>
      </w:r>
      <w:r w:rsidR="00BE411C" w:rsidRPr="00BE411C">
        <w:rPr>
          <w:sz w:val="26"/>
          <w:szCs w:val="26"/>
        </w:rPr>
        <w:t>:</w:t>
      </w:r>
      <w:r w:rsidR="001670F5">
        <w:rPr>
          <w:sz w:val="26"/>
          <w:szCs w:val="26"/>
        </w:rPr>
        <w:t xml:space="preserve"> </w:t>
      </w:r>
      <w:r w:rsidR="006063DA" w:rsidRPr="00665398">
        <w:rPr>
          <w:sz w:val="26"/>
          <w:szCs w:val="26"/>
        </w:rPr>
        <w:t>Осуществление налогового контроля</w:t>
      </w:r>
      <w:r w:rsidRPr="00665398">
        <w:rPr>
          <w:sz w:val="26"/>
          <w:szCs w:val="26"/>
        </w:rPr>
        <w:t>.</w:t>
      </w:r>
    </w:p>
    <w:p w:rsidR="00FE3A9E" w:rsidRPr="00665398" w:rsidRDefault="00404A27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4. </w:t>
      </w:r>
      <w:r w:rsidR="00FE3A9E" w:rsidRPr="00665398">
        <w:rPr>
          <w:sz w:val="26"/>
          <w:szCs w:val="26"/>
        </w:rPr>
        <w:t>Назначение на должность и освобож</w:t>
      </w:r>
      <w:r w:rsidR="004A3437" w:rsidRPr="00665398">
        <w:rPr>
          <w:sz w:val="26"/>
          <w:szCs w:val="26"/>
        </w:rPr>
        <w:t xml:space="preserve">дение от должности </w:t>
      </w:r>
      <w:r w:rsidR="000279AA" w:rsidRPr="000279AA">
        <w:rPr>
          <w:bCs/>
          <w:sz w:val="26"/>
          <w:szCs w:val="26"/>
        </w:rPr>
        <w:t>старшего государственного налогового инспектора</w:t>
      </w:r>
      <w:r w:rsidR="00FE3A9E" w:rsidRPr="00665398">
        <w:rPr>
          <w:sz w:val="26"/>
          <w:szCs w:val="26"/>
        </w:rPr>
        <w:t xml:space="preserve"> осуществляются приказом начальника Межрайонной </w:t>
      </w:r>
      <w:r w:rsidR="00FE3A9E" w:rsidRPr="00665398">
        <w:rPr>
          <w:bCs/>
          <w:sz w:val="26"/>
          <w:szCs w:val="26"/>
        </w:rPr>
        <w:t>инспекции Федеральной налоговой службы № 31 по Республике Башкортостан</w:t>
      </w:r>
      <w:r w:rsidR="00FE3A9E" w:rsidRPr="00665398">
        <w:rPr>
          <w:sz w:val="26"/>
          <w:szCs w:val="26"/>
        </w:rPr>
        <w:t xml:space="preserve"> (далее - Инспекция).</w:t>
      </w:r>
    </w:p>
    <w:p w:rsidR="00404A27" w:rsidRPr="00665398" w:rsidRDefault="00A735E0" w:rsidP="00E51D5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5.</w:t>
      </w:r>
      <w:r w:rsidR="000279AA">
        <w:rPr>
          <w:bCs/>
          <w:sz w:val="26"/>
          <w:szCs w:val="26"/>
        </w:rPr>
        <w:t>Старший</w:t>
      </w:r>
      <w:r w:rsidR="001670F5">
        <w:rPr>
          <w:bCs/>
          <w:sz w:val="26"/>
          <w:szCs w:val="26"/>
        </w:rPr>
        <w:t xml:space="preserve"> </w:t>
      </w:r>
      <w:r w:rsidR="000279AA">
        <w:rPr>
          <w:bCs/>
          <w:sz w:val="26"/>
          <w:szCs w:val="26"/>
        </w:rPr>
        <w:t>государственный налоговый инспектор</w:t>
      </w:r>
      <w:r w:rsidR="001670F5">
        <w:rPr>
          <w:bCs/>
          <w:sz w:val="26"/>
          <w:szCs w:val="26"/>
        </w:rPr>
        <w:t xml:space="preserve"> </w:t>
      </w:r>
      <w:r w:rsidR="00FE3A9E" w:rsidRPr="00665398">
        <w:rPr>
          <w:sz w:val="26"/>
          <w:szCs w:val="26"/>
        </w:rPr>
        <w:t>непосредственно подчиняется начальнику отдела.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II. Квалификационные требования для замещения должности</w:t>
      </w:r>
    </w:p>
    <w:p w:rsidR="00404A27" w:rsidRPr="00665398" w:rsidRDefault="00404A27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гражданской службы </w:t>
      </w:r>
    </w:p>
    <w:p w:rsidR="000B2063" w:rsidRPr="00665398" w:rsidRDefault="000B2063" w:rsidP="0011790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0084F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 Для замещения должности </w:t>
      </w:r>
      <w:r w:rsidR="000279AA" w:rsidRPr="000279AA">
        <w:rPr>
          <w:bCs/>
          <w:sz w:val="26"/>
          <w:szCs w:val="26"/>
        </w:rPr>
        <w:t>с</w:t>
      </w:r>
      <w:r w:rsidR="000279AA">
        <w:rPr>
          <w:bCs/>
          <w:sz w:val="26"/>
          <w:szCs w:val="26"/>
        </w:rPr>
        <w:t>тарший</w:t>
      </w:r>
      <w:r w:rsidR="000279AA" w:rsidRPr="000279AA">
        <w:rPr>
          <w:bCs/>
          <w:sz w:val="26"/>
          <w:szCs w:val="26"/>
        </w:rPr>
        <w:t xml:space="preserve"> государственн</w:t>
      </w:r>
      <w:r w:rsidR="000279AA">
        <w:rPr>
          <w:bCs/>
          <w:sz w:val="26"/>
          <w:szCs w:val="26"/>
        </w:rPr>
        <w:t>ый налоговый инспектор</w:t>
      </w:r>
      <w:r w:rsidRPr="00665398">
        <w:rPr>
          <w:sz w:val="26"/>
          <w:szCs w:val="26"/>
        </w:rPr>
        <w:t>устан</w:t>
      </w:r>
      <w:r w:rsidR="000B2063" w:rsidRPr="00665398">
        <w:rPr>
          <w:sz w:val="26"/>
          <w:szCs w:val="26"/>
        </w:rPr>
        <w:t>авливаются следующие требования:</w:t>
      </w:r>
    </w:p>
    <w:p w:rsidR="0070378E" w:rsidRPr="00665398" w:rsidRDefault="0070084F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6.1. Наличие </w:t>
      </w:r>
      <w:r w:rsidR="00C61AE6">
        <w:rPr>
          <w:sz w:val="26"/>
          <w:szCs w:val="26"/>
        </w:rPr>
        <w:t>высшего</w:t>
      </w:r>
      <w:r w:rsidR="00D27507" w:rsidRPr="00665398">
        <w:rPr>
          <w:sz w:val="26"/>
          <w:szCs w:val="26"/>
        </w:rPr>
        <w:t xml:space="preserve"> образования</w:t>
      </w:r>
      <w:r w:rsidR="0070378E" w:rsidRPr="00665398">
        <w:rPr>
          <w:sz w:val="26"/>
          <w:szCs w:val="26"/>
        </w:rPr>
        <w:t>.</w:t>
      </w:r>
    </w:p>
    <w:p w:rsidR="00BE411C" w:rsidRDefault="006A0AC4" w:rsidP="00BE411C">
      <w:pPr>
        <w:widowControl w:val="0"/>
        <w:ind w:firstLine="708"/>
        <w:jc w:val="both"/>
        <w:rPr>
          <w:bCs/>
          <w:sz w:val="26"/>
          <w:szCs w:val="26"/>
        </w:rPr>
      </w:pPr>
      <w:r w:rsidRPr="00665398">
        <w:rPr>
          <w:spacing w:val="-2"/>
          <w:sz w:val="26"/>
          <w:szCs w:val="26"/>
        </w:rPr>
        <w:t>6.2. </w:t>
      </w:r>
      <w:r w:rsidRPr="00665398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248CB" w:rsidRPr="00BE411C" w:rsidRDefault="006A0AC4" w:rsidP="00BE411C">
      <w:pPr>
        <w:widowControl w:val="0"/>
        <w:ind w:firstLine="708"/>
        <w:jc w:val="both"/>
        <w:rPr>
          <w:spacing w:val="-2"/>
          <w:sz w:val="26"/>
          <w:szCs w:val="26"/>
        </w:rPr>
      </w:pPr>
      <w:r w:rsidRPr="00665398">
        <w:rPr>
          <w:sz w:val="26"/>
          <w:szCs w:val="26"/>
        </w:rPr>
        <w:t>6.3. </w:t>
      </w:r>
      <w:proofErr w:type="gramStart"/>
      <w:r w:rsidRPr="00665398">
        <w:rPr>
          <w:sz w:val="26"/>
          <w:szCs w:val="26"/>
        </w:rPr>
        <w:t xml:space="preserve">Наличие базовых знаний: </w:t>
      </w:r>
      <w:r w:rsidR="006248CB" w:rsidRPr="00665398">
        <w:rPr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="006248CB" w:rsidRPr="00665398">
          <w:rPr>
            <w:sz w:val="26"/>
            <w:szCs w:val="26"/>
          </w:rPr>
          <w:t>2003 г</w:t>
        </w:r>
      </w:smartTag>
      <w:r w:rsidR="006248CB" w:rsidRPr="00665398">
        <w:rPr>
          <w:sz w:val="26"/>
          <w:szCs w:val="26"/>
        </w:rPr>
        <w:t xml:space="preserve">. № 58-ФЗ «О системе государственной службы Российской Федерации», </w:t>
      </w:r>
      <w:r w:rsidR="006248CB" w:rsidRPr="00665398">
        <w:rPr>
          <w:sz w:val="26"/>
          <w:szCs w:val="26"/>
        </w:rPr>
        <w:lastRenderedPageBreak/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248CB" w:rsidRPr="00665398">
          <w:rPr>
            <w:sz w:val="26"/>
            <w:szCs w:val="26"/>
          </w:rPr>
          <w:t>2004 г</w:t>
        </w:r>
      </w:smartTag>
      <w:r w:rsidR="006248CB" w:rsidRPr="00665398">
        <w:rPr>
          <w:sz w:val="26"/>
          <w:szCs w:val="26"/>
        </w:rPr>
        <w:t xml:space="preserve">. № 79-ФЗ «О государственной гражданской службе Российской Федерации»,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6248CB" w:rsidRPr="00665398">
          <w:rPr>
            <w:sz w:val="26"/>
            <w:szCs w:val="26"/>
          </w:rPr>
          <w:t>2008 г</w:t>
        </w:r>
      </w:smartTag>
      <w:r w:rsidR="006248CB" w:rsidRPr="00665398">
        <w:rPr>
          <w:sz w:val="26"/>
          <w:szCs w:val="26"/>
        </w:rPr>
        <w:t>. № 273-ФЗ «О противодействии коррупции»;</w:t>
      </w:r>
      <w:proofErr w:type="gramEnd"/>
      <w:r w:rsidR="006248CB" w:rsidRPr="00665398">
        <w:rPr>
          <w:sz w:val="26"/>
          <w:szCs w:val="26"/>
        </w:rPr>
        <w:t xml:space="preserve"> в области информационно-коммуникационных технологий.</w:t>
      </w:r>
    </w:p>
    <w:p w:rsidR="006A0AC4" w:rsidRPr="00665398" w:rsidRDefault="006A0AC4" w:rsidP="00447565">
      <w:pPr>
        <w:widowControl w:val="0"/>
        <w:jc w:val="both"/>
        <w:rPr>
          <w:sz w:val="26"/>
          <w:szCs w:val="26"/>
        </w:rPr>
      </w:pPr>
    </w:p>
    <w:p w:rsidR="003F665B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865045" w:rsidRPr="00665398">
        <w:rPr>
          <w:sz w:val="26"/>
          <w:szCs w:val="26"/>
        </w:rPr>
        <w:t>4</w:t>
      </w:r>
      <w:r w:rsidRPr="00665398">
        <w:rPr>
          <w:sz w:val="26"/>
          <w:szCs w:val="26"/>
        </w:rPr>
        <w:t xml:space="preserve">. </w:t>
      </w:r>
      <w:r w:rsidR="0070378E" w:rsidRPr="00665398">
        <w:rPr>
          <w:sz w:val="26"/>
          <w:szCs w:val="26"/>
        </w:rPr>
        <w:t>Наличие профессиональных знаний:</w:t>
      </w:r>
    </w:p>
    <w:p w:rsidR="00FB1B04" w:rsidRPr="00665398" w:rsidRDefault="00404A27" w:rsidP="00B33864">
      <w:pPr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865045" w:rsidRPr="00665398">
        <w:rPr>
          <w:sz w:val="26"/>
          <w:szCs w:val="26"/>
        </w:rPr>
        <w:t>4</w:t>
      </w:r>
      <w:r w:rsidRPr="00665398">
        <w:rPr>
          <w:sz w:val="26"/>
          <w:szCs w:val="26"/>
        </w:rPr>
        <w:t xml:space="preserve">.1. </w:t>
      </w:r>
      <w:r w:rsidR="005C16CA" w:rsidRPr="00665398">
        <w:rPr>
          <w:sz w:val="26"/>
          <w:szCs w:val="26"/>
        </w:rPr>
        <w:t>В сфере законодательства Российской Федерации: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1) </w:t>
      </w:r>
      <w:r w:rsidR="00BE411C">
        <w:rPr>
          <w:color w:val="000000"/>
          <w:sz w:val="26"/>
          <w:szCs w:val="26"/>
          <w:lang w:bidi="en-US"/>
        </w:rPr>
        <w:t xml:space="preserve">Налоговый кодекс Российской Федерации 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2) </w:t>
      </w:r>
      <w:r w:rsidR="00BE411C">
        <w:rPr>
          <w:color w:val="000000"/>
          <w:sz w:val="26"/>
          <w:szCs w:val="26"/>
          <w:lang w:bidi="en-US"/>
        </w:rPr>
        <w:t xml:space="preserve">Бюджетный кодекс Российской Федерации 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3) </w:t>
      </w:r>
      <w:r w:rsidR="00BE411C">
        <w:rPr>
          <w:color w:val="000000"/>
          <w:sz w:val="26"/>
          <w:szCs w:val="26"/>
          <w:lang w:bidi="en-US"/>
        </w:rPr>
        <w:t xml:space="preserve">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="00BE411C">
          <w:rPr>
            <w:color w:val="000000"/>
            <w:sz w:val="26"/>
            <w:szCs w:val="26"/>
            <w:lang w:bidi="en-US"/>
          </w:rPr>
          <w:t>1991 г</w:t>
        </w:r>
      </w:smartTag>
      <w:r w:rsidR="00BE411C">
        <w:rPr>
          <w:color w:val="000000"/>
          <w:sz w:val="26"/>
          <w:szCs w:val="26"/>
          <w:lang w:bidi="en-US"/>
        </w:rPr>
        <w:t>. № 943-1 «О налоговых органах Российской Федерации»;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4) </w:t>
      </w:r>
      <w:r w:rsidR="00BE411C">
        <w:rPr>
          <w:color w:val="000000"/>
          <w:sz w:val="26"/>
          <w:szCs w:val="26"/>
          <w:lang w:bidi="en-US"/>
        </w:rPr>
        <w:t>Федеральный закон от 27.07.2004 № 79-ФЗ «О государственной гражданской службе Российской Федерации»;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5) </w:t>
      </w:r>
      <w:r w:rsidR="00BE411C">
        <w:rPr>
          <w:color w:val="000000"/>
          <w:sz w:val="26"/>
          <w:szCs w:val="26"/>
          <w:lang w:bidi="en-US"/>
        </w:rPr>
        <w:t>Федеральный закон от 25.12.2008 № 273-ФЗ «О противодействии коррупции»;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6) </w:t>
      </w:r>
      <w:r w:rsidR="00BE411C">
        <w:rPr>
          <w:color w:val="000000"/>
          <w:sz w:val="26"/>
          <w:szCs w:val="26"/>
          <w:lang w:bidi="en-US"/>
        </w:rPr>
        <w:t>Федеральный закон от 02.05.2006 № 59-ФЗ «О порядке рассмотрения обращений граждан Российской Федерации»;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7) </w:t>
      </w:r>
      <w:r w:rsidR="00BE411C">
        <w:rPr>
          <w:color w:val="000000"/>
          <w:sz w:val="26"/>
          <w:szCs w:val="26"/>
          <w:lang w:bidi="en-US"/>
        </w:rPr>
        <w:t xml:space="preserve">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="00BE411C">
          <w:rPr>
            <w:color w:val="000000"/>
            <w:sz w:val="26"/>
            <w:szCs w:val="26"/>
            <w:lang w:bidi="en-US"/>
          </w:rPr>
          <w:t>2012 г</w:t>
        </w:r>
      </w:smartTag>
      <w:r w:rsidR="00BE411C">
        <w:rPr>
          <w:color w:val="000000"/>
          <w:sz w:val="26"/>
          <w:szCs w:val="26"/>
          <w:lang w:bidi="en-US"/>
        </w:rPr>
        <w:t>. № 601 «Об основных направлениях совершенствования системы государственного управления»;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8) </w:t>
      </w:r>
      <w:r w:rsidR="00BE411C">
        <w:rPr>
          <w:color w:val="000000"/>
          <w:sz w:val="26"/>
          <w:szCs w:val="26"/>
          <w:lang w:bidi="en-US"/>
        </w:rPr>
        <w:t xml:space="preserve">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="00BE411C">
          <w:rPr>
            <w:color w:val="000000"/>
            <w:sz w:val="26"/>
            <w:szCs w:val="26"/>
            <w:lang w:bidi="en-US"/>
          </w:rPr>
          <w:t>2016 г</w:t>
        </w:r>
      </w:smartTag>
      <w:r w:rsidR="00BE411C">
        <w:rPr>
          <w:color w:val="000000"/>
          <w:sz w:val="26"/>
          <w:szCs w:val="26"/>
          <w:lang w:bidi="en-US"/>
        </w:rPr>
        <w:t>. № 403 «Об Основных направлениях развития государственной гражданской службы Российской Федерации на 2016¬2018 годы»;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9) </w:t>
      </w:r>
      <w:r w:rsidR="00BE411C">
        <w:rPr>
          <w:color w:val="000000"/>
          <w:sz w:val="26"/>
          <w:szCs w:val="26"/>
          <w:lang w:bidi="en-US"/>
        </w:rPr>
        <w:t xml:space="preserve">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="00BE411C">
          <w:rPr>
            <w:color w:val="000000"/>
            <w:sz w:val="26"/>
            <w:szCs w:val="26"/>
            <w:lang w:bidi="en-US"/>
          </w:rPr>
          <w:t>2004 г</w:t>
        </w:r>
      </w:smartTag>
      <w:r w:rsidR="00BE411C">
        <w:rPr>
          <w:color w:val="000000"/>
          <w:sz w:val="26"/>
          <w:szCs w:val="26"/>
          <w:lang w:bidi="en-US"/>
        </w:rPr>
        <w:t>. № 506 «Об утверждении Положения о Федеральной налоговой службе»;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10) </w:t>
      </w:r>
      <w:r w:rsidR="00BE411C">
        <w:rPr>
          <w:color w:val="000000"/>
          <w:sz w:val="26"/>
          <w:szCs w:val="26"/>
          <w:lang w:bidi="en-US"/>
        </w:rPr>
        <w:t>Приказ ФНС России от 17.02.2014 № ММВ-7-7/53@ «Об утверждении Регламента Федеральной налоговой службы»;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11) </w:t>
      </w:r>
      <w:r w:rsidR="00BE411C">
        <w:rPr>
          <w:color w:val="000000"/>
          <w:sz w:val="26"/>
          <w:szCs w:val="26"/>
          <w:lang w:bidi="en-US"/>
        </w:rPr>
        <w:t>Приказ ФНС России от 22.08.2017 № ММВ-7-17/618@ «Об утверждении Порядка организации работы по обеспечению доступа к информации о деятельности Федеральной налоговой службы и ее территориальных органов»;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proofErr w:type="gramStart"/>
      <w:r>
        <w:rPr>
          <w:color w:val="000000"/>
          <w:sz w:val="26"/>
          <w:szCs w:val="26"/>
          <w:lang w:bidi="en-US"/>
        </w:rPr>
        <w:t xml:space="preserve">12) </w:t>
      </w:r>
      <w:r w:rsidR="00BE411C">
        <w:rPr>
          <w:color w:val="000000"/>
          <w:sz w:val="26"/>
          <w:szCs w:val="26"/>
          <w:lang w:bidi="en-US"/>
        </w:rPr>
        <w:t>Приказ ФНС России от 28.07.2017 № 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</w:t>
      </w:r>
      <w:proofErr w:type="gramEnd"/>
      <w:r w:rsidR="00BE411C">
        <w:rPr>
          <w:color w:val="000000"/>
          <w:sz w:val="26"/>
          <w:szCs w:val="26"/>
          <w:lang w:bidi="en-US"/>
        </w:rPr>
        <w:t xml:space="preserve">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13) </w:t>
      </w:r>
      <w:r w:rsidR="00BE411C">
        <w:rPr>
          <w:color w:val="000000"/>
          <w:sz w:val="26"/>
          <w:szCs w:val="26"/>
          <w:lang w:bidi="en-US"/>
        </w:rPr>
        <w:t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органах»;</w:t>
      </w:r>
    </w:p>
    <w:p w:rsidR="001670F5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14) </w:t>
      </w:r>
      <w:r w:rsidR="00BE411C">
        <w:rPr>
          <w:color w:val="000000"/>
          <w:sz w:val="26"/>
          <w:szCs w:val="26"/>
          <w:lang w:bidi="en-US"/>
        </w:rPr>
        <w:t xml:space="preserve">Приказ ФНС России от 15.01.2015 № ММВ-7-12/6@ </w:t>
      </w:r>
      <w:r w:rsidR="00BE411C">
        <w:rPr>
          <w:color w:val="000000"/>
          <w:sz w:val="26"/>
          <w:szCs w:val="26"/>
        </w:rPr>
        <w:t>«</w:t>
      </w:r>
      <w:r w:rsidR="00BE411C">
        <w:rPr>
          <w:color w:val="000000"/>
          <w:sz w:val="26"/>
          <w:szCs w:val="26"/>
          <w:lang w:bidi="en-US"/>
        </w:rPr>
        <w:t xml:space="preserve">Об утверждении Перечня технологических процессов ФНС России и их владельцев, а также порядка ведения 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15) </w:t>
      </w:r>
      <w:r w:rsidR="00BE411C">
        <w:rPr>
          <w:color w:val="000000"/>
          <w:sz w:val="26"/>
          <w:szCs w:val="26"/>
          <w:lang w:bidi="en-US"/>
        </w:rPr>
        <w:t>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16) </w:t>
      </w:r>
      <w:r w:rsidR="00BE411C">
        <w:rPr>
          <w:color w:val="000000"/>
          <w:sz w:val="26"/>
          <w:szCs w:val="26"/>
          <w:lang w:bidi="en-US"/>
        </w:rPr>
        <w:t>Приказ ФНС России от 29.12.2016 № ММВ-7-14/729@ «Об утверждении сроков и периода размещения, порядка формирования и размещения на официальном сайте Федеральной налоговой службы в информационно-телекоммуникационной сети "Интернет" сведений, указанных в пункте 1.1 статьи 102 Налогового кодекса Российской Федерации»;</w:t>
      </w:r>
    </w:p>
    <w:p w:rsidR="00BE411C" w:rsidRDefault="001670F5" w:rsidP="00BE411C">
      <w:pPr>
        <w:tabs>
          <w:tab w:val="left" w:pos="922"/>
        </w:tabs>
        <w:jc w:val="both"/>
        <w:rPr>
          <w:color w:val="000000"/>
          <w:sz w:val="26"/>
          <w:szCs w:val="26"/>
          <w:lang w:bidi="en-US"/>
        </w:rPr>
      </w:pPr>
      <w:r>
        <w:rPr>
          <w:color w:val="000000"/>
          <w:sz w:val="26"/>
          <w:szCs w:val="26"/>
          <w:lang w:bidi="en-US"/>
        </w:rPr>
        <w:t xml:space="preserve">17) </w:t>
      </w:r>
      <w:r w:rsidR="00BE411C">
        <w:rPr>
          <w:color w:val="000000"/>
          <w:sz w:val="26"/>
          <w:szCs w:val="26"/>
          <w:lang w:bidi="en-US"/>
        </w:rPr>
        <w:t>Приказ ФНС России от 15.02.2012 № ММВ-7-10/88@ «Об утверждении Перечня документов, образующихся в деятельности Федеральной налоговой службы, ее территориальных органов и подведомственных организаций, с указанием сроков хранения»;</w:t>
      </w:r>
    </w:p>
    <w:p w:rsidR="00BE411C" w:rsidRDefault="001670F5" w:rsidP="00BE411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lang w:bidi="en-US"/>
        </w:rPr>
        <w:t xml:space="preserve">18) </w:t>
      </w:r>
      <w:r w:rsidR="00BE411C">
        <w:rPr>
          <w:color w:val="000000"/>
          <w:sz w:val="26"/>
          <w:szCs w:val="26"/>
          <w:lang w:bidi="en-US"/>
        </w:rPr>
        <w:t>Приказ ФНС России от 01.09.2017 № ММВ-7-10/707@ «Об утверждении Порядка организации централизованного хранения документов».</w:t>
      </w:r>
    </w:p>
    <w:p w:rsidR="00BE411C" w:rsidRDefault="00BE411C" w:rsidP="00BE411C">
      <w:pPr>
        <w:tabs>
          <w:tab w:val="left" w:pos="922"/>
        </w:tabs>
        <w:jc w:val="both"/>
        <w:rPr>
          <w:sz w:val="26"/>
          <w:szCs w:val="26"/>
          <w:lang w:bidi="en-US"/>
        </w:rPr>
      </w:pPr>
      <w:proofErr w:type="gramStart"/>
      <w:r>
        <w:rPr>
          <w:sz w:val="26"/>
          <w:szCs w:val="26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>
          <w:rPr>
            <w:sz w:val="26"/>
            <w:szCs w:val="26"/>
            <w:lang w:bidi="en-US"/>
          </w:rPr>
          <w:t>2012 г</w:t>
        </w:r>
      </w:smartTag>
      <w:r>
        <w:rPr>
          <w:sz w:val="26"/>
          <w:szCs w:val="26"/>
          <w:lang w:bidi="en-US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ипереводах</w:t>
      </w:r>
      <w:proofErr w:type="gramEnd"/>
      <w:r>
        <w:rPr>
          <w:sz w:val="26"/>
          <w:szCs w:val="26"/>
          <w:lang w:bidi="en-US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E411C" w:rsidRDefault="001670F5" w:rsidP="00BE411C">
      <w:pPr>
        <w:tabs>
          <w:tab w:val="left" w:pos="922"/>
        </w:tabs>
        <w:jc w:val="both"/>
        <w:rPr>
          <w:sz w:val="26"/>
          <w:szCs w:val="26"/>
          <w:lang w:bidi="en-US"/>
        </w:rPr>
      </w:pPr>
      <w:proofErr w:type="gramStart"/>
      <w:r>
        <w:rPr>
          <w:sz w:val="26"/>
          <w:szCs w:val="26"/>
          <w:lang w:bidi="en-US"/>
        </w:rPr>
        <w:t xml:space="preserve">19) </w:t>
      </w:r>
      <w:r w:rsidR="00BE411C">
        <w:rPr>
          <w:sz w:val="26"/>
          <w:szCs w:val="26"/>
          <w:lang w:bidi="en-US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="00BE411C">
          <w:rPr>
            <w:sz w:val="26"/>
            <w:szCs w:val="26"/>
            <w:lang w:bidi="en-US"/>
          </w:rPr>
          <w:t>2012 г</w:t>
        </w:r>
      </w:smartTag>
      <w:r w:rsidR="00BE411C">
        <w:rPr>
          <w:sz w:val="26"/>
          <w:szCs w:val="26"/>
          <w:lang w:bidi="en-US"/>
        </w:rPr>
        <w:t>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BE411C" w:rsidRDefault="001670F5" w:rsidP="00BE411C">
      <w:pPr>
        <w:tabs>
          <w:tab w:val="left" w:pos="922"/>
        </w:tabs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20) </w:t>
      </w:r>
      <w:r w:rsidR="00BE411C">
        <w:rPr>
          <w:sz w:val="26"/>
          <w:szCs w:val="26"/>
          <w:lang w:bidi="en-US"/>
        </w:rPr>
        <w:t xml:space="preserve">Приказ ФНС </w:t>
      </w:r>
      <w:r w:rsidR="00BE411C">
        <w:rPr>
          <w:bCs/>
          <w:sz w:val="26"/>
          <w:szCs w:val="26"/>
          <w:lang w:bidi="en-US"/>
        </w:rPr>
        <w:t>Российской Федерации</w:t>
      </w:r>
      <w:r w:rsidR="00BE411C">
        <w:rPr>
          <w:sz w:val="26"/>
          <w:szCs w:val="26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="00BE411C">
          <w:rPr>
            <w:sz w:val="26"/>
            <w:szCs w:val="26"/>
            <w:lang w:bidi="en-US"/>
          </w:rPr>
          <w:t>2011 г</w:t>
        </w:r>
      </w:smartTag>
      <w:r w:rsidR="00BE411C">
        <w:rPr>
          <w:sz w:val="26"/>
          <w:szCs w:val="26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proofErr w:type="gramStart"/>
      <w:r>
        <w:rPr>
          <w:sz w:val="26"/>
          <w:szCs w:val="26"/>
          <w:lang w:bidi="en-US"/>
        </w:rPr>
        <w:t xml:space="preserve">21) </w:t>
      </w:r>
      <w:r w:rsidR="00BE411C">
        <w:rPr>
          <w:sz w:val="26"/>
          <w:szCs w:val="26"/>
          <w:lang w:bidi="en-US"/>
        </w:rPr>
        <w:t xml:space="preserve">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="00BE411C">
          <w:rPr>
            <w:sz w:val="26"/>
            <w:szCs w:val="26"/>
            <w:lang w:bidi="en-US"/>
          </w:rPr>
          <w:t>2015 г</w:t>
        </w:r>
      </w:smartTag>
      <w:r w:rsidR="00BE411C">
        <w:rPr>
          <w:sz w:val="26"/>
          <w:szCs w:val="26"/>
          <w:lang w:bidi="en-US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BE411C">
        <w:rPr>
          <w:sz w:val="26"/>
          <w:szCs w:val="26"/>
          <w:lang w:bidi="en-US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E411C">
        <w:rPr>
          <w:sz w:val="26"/>
          <w:szCs w:val="26"/>
          <w:lang w:bidi="en-US"/>
        </w:rPr>
        <w:t>дела</w:t>
      </w:r>
      <w:proofErr w:type="gramEnd"/>
      <w:r w:rsidR="00BE411C">
        <w:rPr>
          <w:sz w:val="26"/>
          <w:szCs w:val="26"/>
          <w:lang w:bidi="en-US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22) </w:t>
      </w:r>
      <w:r w:rsidR="00BE411C">
        <w:rPr>
          <w:sz w:val="26"/>
          <w:szCs w:val="26"/>
          <w:lang w:bidi="en-US"/>
        </w:rPr>
        <w:t xml:space="preserve">Приказ МНС России от 17 ноября </w:t>
      </w:r>
      <w:smartTag w:uri="urn:schemas-microsoft-com:office:smarttags" w:element="metricconverter">
        <w:smartTagPr>
          <w:attr w:name="ProductID" w:val="2003 г"/>
        </w:smartTagPr>
        <w:r w:rsidR="00BE411C">
          <w:rPr>
            <w:sz w:val="26"/>
            <w:szCs w:val="26"/>
            <w:lang w:bidi="en-US"/>
          </w:rPr>
          <w:t>2003 г</w:t>
        </w:r>
      </w:smartTag>
      <w:r w:rsidR="00BE411C">
        <w:rPr>
          <w:sz w:val="26"/>
          <w:szCs w:val="26"/>
          <w:lang w:bidi="en-US"/>
        </w:rPr>
        <w:t>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23) </w:t>
      </w:r>
      <w:r w:rsidR="00BE411C">
        <w:rPr>
          <w:sz w:val="26"/>
          <w:szCs w:val="26"/>
          <w:lang w:bidi="en-US"/>
        </w:rPr>
        <w:t>Приказ ФНС России от 13.02.2017 №  ММВ-7-8/179@ 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E411C" w:rsidRDefault="005451A3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 xml:space="preserve">24) </w:t>
      </w:r>
      <w:r w:rsidR="00BE411C">
        <w:rPr>
          <w:sz w:val="26"/>
          <w:szCs w:val="26"/>
          <w:lang w:bidi="en-US"/>
        </w:rPr>
        <w:t>Приказ Минфина России N 72н, ФНС России № ММВ-7-15/335@ от 25.05.2016 «Об утверждении состава и порядка представления Федеральной налоговой службой и Федеральной таможенной службой сведений, предусмотренных подпунктом 1.1 пункта 1 статьи 151 Налогового кодекса Российской Федерации»;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2</w:t>
      </w:r>
      <w:r w:rsidR="005451A3">
        <w:rPr>
          <w:sz w:val="26"/>
          <w:szCs w:val="26"/>
          <w:lang w:bidi="en-US"/>
        </w:rPr>
        <w:t>5</w:t>
      </w:r>
      <w:r>
        <w:rPr>
          <w:sz w:val="26"/>
          <w:szCs w:val="26"/>
          <w:lang w:bidi="en-US"/>
        </w:rPr>
        <w:t xml:space="preserve">) </w:t>
      </w:r>
      <w:r w:rsidR="00BE411C">
        <w:rPr>
          <w:sz w:val="26"/>
          <w:szCs w:val="26"/>
          <w:lang w:bidi="en-US"/>
        </w:rPr>
        <w:t xml:space="preserve">Приказ ФНС России от 13 февраля </w:t>
      </w:r>
      <w:smartTag w:uri="urn:schemas-microsoft-com:office:smarttags" w:element="metricconverter">
        <w:smartTagPr>
          <w:attr w:name="ProductID" w:val="2013 г"/>
        </w:smartTagPr>
        <w:r w:rsidR="00BE411C">
          <w:rPr>
            <w:sz w:val="26"/>
            <w:szCs w:val="26"/>
            <w:lang w:bidi="en-US"/>
          </w:rPr>
          <w:t>2013 г</w:t>
        </w:r>
      </w:smartTag>
      <w:r w:rsidR="00BE411C">
        <w:rPr>
          <w:sz w:val="26"/>
          <w:szCs w:val="26"/>
          <w:lang w:bidi="en-US"/>
        </w:rPr>
        <w:t>. № ММВ-7-9/78@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2</w:t>
      </w:r>
      <w:r w:rsidR="005451A3">
        <w:rPr>
          <w:sz w:val="26"/>
          <w:szCs w:val="26"/>
          <w:lang w:bidi="en-US"/>
        </w:rPr>
        <w:t>6</w:t>
      </w:r>
      <w:r>
        <w:rPr>
          <w:sz w:val="26"/>
          <w:szCs w:val="26"/>
          <w:lang w:bidi="en-US"/>
        </w:rPr>
        <w:t xml:space="preserve">) </w:t>
      </w:r>
      <w:r w:rsidR="00BE411C">
        <w:rPr>
          <w:sz w:val="26"/>
          <w:szCs w:val="26"/>
          <w:lang w:bidi="en-US"/>
        </w:rPr>
        <w:t>Приказ МВД России N 317, ФНС России № ММВ-7-2/481@ от 29.05.2017 «О порядке представления результатов оперативно-розыскной деятельности налоговому органу»;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2</w:t>
      </w:r>
      <w:r w:rsidR="005451A3">
        <w:rPr>
          <w:sz w:val="26"/>
          <w:szCs w:val="26"/>
          <w:lang w:bidi="en-US"/>
        </w:rPr>
        <w:t>7</w:t>
      </w:r>
      <w:r>
        <w:rPr>
          <w:sz w:val="26"/>
          <w:szCs w:val="26"/>
          <w:lang w:bidi="en-US"/>
        </w:rPr>
        <w:t xml:space="preserve">) </w:t>
      </w:r>
      <w:r w:rsidR="00BE411C">
        <w:rPr>
          <w:sz w:val="26"/>
          <w:szCs w:val="26"/>
          <w:lang w:bidi="en-US"/>
        </w:rPr>
        <w:t>Соглашение о взаимодействии между Следственным комитетом Российской Федерации и Федеральной налоговой службой от 13.02.2012 N 101-162-12/ММВ-27-2/3;</w:t>
      </w:r>
    </w:p>
    <w:p w:rsidR="00BE411C" w:rsidRDefault="001670F5" w:rsidP="00BE411C">
      <w:pPr>
        <w:jc w:val="both"/>
        <w:rPr>
          <w:sz w:val="26"/>
          <w:szCs w:val="26"/>
          <w:lang w:bidi="en-US"/>
        </w:rPr>
      </w:pPr>
      <w:r>
        <w:rPr>
          <w:sz w:val="26"/>
          <w:szCs w:val="26"/>
          <w:lang w:bidi="en-US"/>
        </w:rPr>
        <w:t>2</w:t>
      </w:r>
      <w:r w:rsidR="005451A3">
        <w:rPr>
          <w:sz w:val="26"/>
          <w:szCs w:val="26"/>
          <w:lang w:bidi="en-US"/>
        </w:rPr>
        <w:t>8</w:t>
      </w:r>
      <w:r>
        <w:rPr>
          <w:sz w:val="26"/>
          <w:szCs w:val="26"/>
          <w:lang w:bidi="en-US"/>
        </w:rPr>
        <w:t xml:space="preserve">) </w:t>
      </w:r>
      <w:r w:rsidR="00BE411C">
        <w:rPr>
          <w:sz w:val="26"/>
          <w:szCs w:val="26"/>
          <w:lang w:bidi="en-US"/>
        </w:rPr>
        <w:t>Соглашение о взаимодействии между Министерством внутренних дел Российской Федерации и Федеральной налоговой службой», утвержденное приказами  МВД РФ № 1/8656, ФНС РФ № ММВ-27-4/11 13.10.2010.</w:t>
      </w:r>
    </w:p>
    <w:p w:rsidR="00E8301B" w:rsidRPr="0086379B" w:rsidRDefault="00E8301B" w:rsidP="00AB15FB">
      <w:pPr>
        <w:jc w:val="both"/>
        <w:rPr>
          <w:sz w:val="26"/>
          <w:szCs w:val="26"/>
        </w:rPr>
      </w:pPr>
      <w:r w:rsidRPr="00665398">
        <w:rPr>
          <w:sz w:val="26"/>
          <w:szCs w:val="26"/>
        </w:rPr>
        <w:tab/>
      </w:r>
      <w:r w:rsidR="0086379B">
        <w:rPr>
          <w:sz w:val="26"/>
          <w:szCs w:val="26"/>
        </w:rPr>
        <w:t>Старший государственный налоговый инспектор</w:t>
      </w:r>
      <w:r w:rsidR="001670F5">
        <w:rPr>
          <w:sz w:val="26"/>
          <w:szCs w:val="26"/>
        </w:rPr>
        <w:t xml:space="preserve"> </w:t>
      </w:r>
      <w:r w:rsidR="000C256B" w:rsidRPr="00665398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6A1E" w:rsidRPr="0086379B" w:rsidRDefault="003C6A1E" w:rsidP="00B8705D">
      <w:pPr>
        <w:jc w:val="both"/>
        <w:rPr>
          <w:sz w:val="26"/>
          <w:szCs w:val="26"/>
        </w:rPr>
      </w:pPr>
    </w:p>
    <w:p w:rsidR="00C62630" w:rsidRPr="00665398" w:rsidRDefault="00404A27" w:rsidP="00B3386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865045" w:rsidRPr="00665398">
        <w:rPr>
          <w:sz w:val="26"/>
          <w:szCs w:val="26"/>
        </w:rPr>
        <w:t>4</w:t>
      </w:r>
      <w:r w:rsidRPr="00665398">
        <w:rPr>
          <w:sz w:val="26"/>
          <w:szCs w:val="26"/>
        </w:rPr>
        <w:t xml:space="preserve">.2. Иные профессиональные знания: 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понятие «налоговый контроль»; 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и сроки проведения камеральных проверок;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и сроки рассмотрения материалов налоговой проверки; 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порядок досудебного урегулирования налоговых споров;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 xml:space="preserve">- порядок осуществления мероприятий налогового контроля при проведении камеральных налоговых проверок; 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требования к составлению акта камеральной проверки;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судебно-арбитражная практика в части камеральных проверок;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665398">
        <w:rPr>
          <w:sz w:val="26"/>
          <w:szCs w:val="26"/>
          <w:lang w:bidi="en-US"/>
        </w:rPr>
        <w:t>- схемы ухода от налогов;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  <w:r w:rsidRPr="008A501A">
        <w:rPr>
          <w:sz w:val="26"/>
          <w:szCs w:val="26"/>
          <w:lang w:bidi="en-US"/>
        </w:rPr>
        <w:t xml:space="preserve">- </w:t>
      </w:r>
      <w:r w:rsidRPr="00665398">
        <w:rPr>
          <w:sz w:val="26"/>
          <w:szCs w:val="26"/>
          <w:lang w:bidi="en-US"/>
        </w:rPr>
        <w:t>порядок определения налогооблагаемой базы.</w:t>
      </w:r>
    </w:p>
    <w:p w:rsidR="003C6A1E" w:rsidRPr="008A501A" w:rsidRDefault="003C6A1E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  <w:lang w:bidi="en-US"/>
        </w:rPr>
      </w:pPr>
    </w:p>
    <w:p w:rsidR="00B33864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865045" w:rsidRPr="00665398">
        <w:rPr>
          <w:sz w:val="26"/>
          <w:szCs w:val="26"/>
        </w:rPr>
        <w:t>5</w:t>
      </w:r>
      <w:r w:rsidRPr="00665398">
        <w:rPr>
          <w:sz w:val="26"/>
          <w:szCs w:val="26"/>
        </w:rPr>
        <w:t xml:space="preserve">. Наличие функциональных знаний: </w:t>
      </w:r>
    </w:p>
    <w:p w:rsidR="00B33864" w:rsidRPr="00665398" w:rsidRDefault="00B33864" w:rsidP="00B33864">
      <w:pPr>
        <w:framePr w:hSpace="180" w:wrap="around" w:vAnchor="text" w:hAnchor="text" w:y="1"/>
        <w:ind w:firstLine="540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проведение плановых и внеплановых документарных (камеральных) проверок (обследований);</w:t>
      </w:r>
    </w:p>
    <w:p w:rsidR="00B33864" w:rsidRPr="00665398" w:rsidRDefault="00B33864" w:rsidP="00B33864">
      <w:pPr>
        <w:framePr w:hSpace="180" w:wrap="around" w:vAnchor="text" w:hAnchor="text" w:y="1"/>
        <w:ind w:firstLine="540"/>
        <w:contextualSpacing/>
        <w:suppressOverlap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063DA" w:rsidRPr="008A501A" w:rsidRDefault="00B33864" w:rsidP="006248CB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 w:bidi="en-US"/>
        </w:rPr>
      </w:pPr>
      <w:r w:rsidRPr="00665398">
        <w:rPr>
          <w:sz w:val="26"/>
          <w:szCs w:val="26"/>
          <w:lang w:eastAsia="en-US" w:bidi="en-US"/>
        </w:rPr>
        <w:t>- осуществление контроля исполнения предписаний, решений и других распорядительных документов.</w:t>
      </w:r>
    </w:p>
    <w:p w:rsidR="003C6A1E" w:rsidRPr="008A501A" w:rsidRDefault="003C6A1E" w:rsidP="006248CB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 w:bidi="en-US"/>
        </w:rPr>
      </w:pPr>
    </w:p>
    <w:p w:rsidR="00BE411C" w:rsidRDefault="00404A27" w:rsidP="00BE411C">
      <w:pPr>
        <w:pStyle w:val="Doc-0"/>
        <w:spacing w:line="240" w:lineRule="auto"/>
        <w:ind w:left="0"/>
        <w:rPr>
          <w:sz w:val="26"/>
          <w:szCs w:val="26"/>
        </w:rPr>
      </w:pPr>
      <w:r w:rsidRPr="00665398">
        <w:rPr>
          <w:sz w:val="26"/>
          <w:szCs w:val="26"/>
        </w:rPr>
        <w:t>6.</w:t>
      </w:r>
      <w:r w:rsidR="00865045" w:rsidRPr="00665398">
        <w:rPr>
          <w:sz w:val="26"/>
          <w:szCs w:val="26"/>
        </w:rPr>
        <w:t>6</w:t>
      </w:r>
      <w:r w:rsidRPr="00665398">
        <w:rPr>
          <w:sz w:val="26"/>
          <w:szCs w:val="26"/>
        </w:rPr>
        <w:t xml:space="preserve">. </w:t>
      </w:r>
      <w:r w:rsidR="00BE411C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выполнение, умение оперативно принимать и реализовывать управленческие решения.</w:t>
      </w:r>
    </w:p>
    <w:p w:rsidR="00BE411C" w:rsidRDefault="00BE411C" w:rsidP="00BE411C">
      <w:pPr>
        <w:pStyle w:val="Doc-0"/>
        <w:spacing w:line="240" w:lineRule="auto"/>
        <w:ind w:left="0"/>
        <w:rPr>
          <w:sz w:val="26"/>
          <w:szCs w:val="26"/>
        </w:rPr>
      </w:pPr>
    </w:p>
    <w:p w:rsidR="00BE411C" w:rsidRDefault="00BE411C" w:rsidP="00BE411C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bidi="en-US"/>
        </w:rPr>
      </w:pPr>
      <w:r>
        <w:rPr>
          <w:sz w:val="26"/>
          <w:szCs w:val="26"/>
        </w:rPr>
        <w:t>6.7. Наличие профессиональных умений</w:t>
      </w:r>
      <w:r>
        <w:rPr>
          <w:i/>
          <w:sz w:val="26"/>
          <w:szCs w:val="26"/>
        </w:rPr>
        <w:t xml:space="preserve">: </w:t>
      </w:r>
      <w:r>
        <w:rPr>
          <w:sz w:val="26"/>
          <w:szCs w:val="26"/>
          <w:lang w:bidi="en-US"/>
        </w:rPr>
        <w:t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сроков.</w:t>
      </w:r>
    </w:p>
    <w:p w:rsidR="00BE411C" w:rsidRDefault="00BE411C" w:rsidP="00BE411C">
      <w:pPr>
        <w:autoSpaceDE w:val="0"/>
        <w:autoSpaceDN w:val="0"/>
        <w:adjustRightInd w:val="0"/>
        <w:ind w:firstLine="708"/>
        <w:jc w:val="both"/>
        <w:rPr>
          <w:i/>
          <w:sz w:val="26"/>
          <w:szCs w:val="26"/>
        </w:rPr>
      </w:pPr>
    </w:p>
    <w:p w:rsidR="00BE411C" w:rsidRDefault="00BE411C" w:rsidP="00BE411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6.8. Наличие функциональных умений:</w:t>
      </w:r>
    </w:p>
    <w:p w:rsidR="00BE411C" w:rsidRDefault="00BE411C" w:rsidP="00BE411C">
      <w:pPr>
        <w:autoSpaceDE w:val="0"/>
        <w:autoSpaceDN w:val="0"/>
        <w:adjustRightInd w:val="0"/>
        <w:jc w:val="center"/>
        <w:outlineLvl w:val="1"/>
        <w:rPr>
          <w:rFonts w:eastAsia="Calibri"/>
          <w:color w:val="000000"/>
          <w:sz w:val="26"/>
          <w:szCs w:val="26"/>
          <w:lang w:eastAsia="en-US"/>
        </w:rPr>
      </w:pPr>
      <w:r>
        <w:rPr>
          <w:rFonts w:eastAsia="Calibri"/>
          <w:color w:val="000000"/>
          <w:sz w:val="26"/>
          <w:szCs w:val="26"/>
          <w:lang w:eastAsia="en-US"/>
        </w:rPr>
        <w:t>- проведение плановой документарной (камеральной) проверки (обследования)</w:t>
      </w:r>
    </w:p>
    <w:p w:rsidR="00404A27" w:rsidRPr="00665398" w:rsidRDefault="00404A27" w:rsidP="008A501A">
      <w:pPr>
        <w:autoSpaceDE w:val="0"/>
        <w:autoSpaceDN w:val="0"/>
        <w:adjustRightInd w:val="0"/>
        <w:ind w:left="708" w:firstLine="708"/>
        <w:jc w:val="both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III. Должностные обязанности, права и ответственность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C7B44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7. Основные права и обязанности</w:t>
      </w:r>
      <w:r w:rsidR="001670F5">
        <w:rPr>
          <w:sz w:val="26"/>
          <w:szCs w:val="26"/>
        </w:rPr>
        <w:t xml:space="preserve"> </w:t>
      </w:r>
      <w:r w:rsidR="00911DF8">
        <w:rPr>
          <w:sz w:val="26"/>
          <w:szCs w:val="26"/>
        </w:rPr>
        <w:t>старшего государственного налогового инспектора</w:t>
      </w:r>
      <w:r w:rsidR="00AC1AEF" w:rsidRPr="00665398">
        <w:rPr>
          <w:sz w:val="26"/>
          <w:szCs w:val="26"/>
        </w:rPr>
        <w:t xml:space="preserve">, </w:t>
      </w:r>
      <w:r w:rsidRPr="00665398">
        <w:rPr>
          <w:sz w:val="26"/>
          <w:szCs w:val="26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665398">
          <w:rPr>
            <w:sz w:val="26"/>
            <w:szCs w:val="26"/>
          </w:rPr>
          <w:t>статьями 14</w:t>
        </w:r>
      </w:hyperlink>
      <w:r w:rsidRPr="00665398">
        <w:rPr>
          <w:sz w:val="26"/>
          <w:szCs w:val="26"/>
        </w:rPr>
        <w:t xml:space="preserve">, </w:t>
      </w:r>
      <w:hyperlink r:id="rId8" w:history="1">
        <w:r w:rsidRPr="00665398">
          <w:rPr>
            <w:sz w:val="26"/>
            <w:szCs w:val="26"/>
          </w:rPr>
          <w:t>15</w:t>
        </w:r>
      </w:hyperlink>
      <w:r w:rsidRPr="00665398">
        <w:rPr>
          <w:sz w:val="26"/>
          <w:szCs w:val="26"/>
        </w:rPr>
        <w:t xml:space="preserve">, </w:t>
      </w:r>
      <w:hyperlink r:id="rId9" w:history="1">
        <w:r w:rsidRPr="00665398">
          <w:rPr>
            <w:sz w:val="26"/>
            <w:szCs w:val="26"/>
          </w:rPr>
          <w:t>17</w:t>
        </w:r>
      </w:hyperlink>
      <w:r w:rsidRPr="00665398">
        <w:rPr>
          <w:sz w:val="26"/>
          <w:szCs w:val="26"/>
        </w:rPr>
        <w:t xml:space="preserve">, </w:t>
      </w:r>
      <w:hyperlink r:id="rId10" w:history="1">
        <w:r w:rsidRPr="00665398">
          <w:rPr>
            <w:sz w:val="26"/>
            <w:szCs w:val="26"/>
          </w:rPr>
          <w:t>18</w:t>
        </w:r>
      </w:hyperlink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665398">
        <w:rPr>
          <w:sz w:val="26"/>
          <w:szCs w:val="26"/>
        </w:rPr>
        <w:t xml:space="preserve"> (далее – Федеральный закон)</w:t>
      </w:r>
      <w:r w:rsidRPr="00665398">
        <w:rPr>
          <w:sz w:val="26"/>
          <w:szCs w:val="26"/>
        </w:rPr>
        <w:t>.</w:t>
      </w:r>
    </w:p>
    <w:p w:rsidR="00E46761" w:rsidRPr="0034116E" w:rsidRDefault="00404A27" w:rsidP="0034116E">
      <w:pPr>
        <w:ind w:firstLine="72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8. В целях реализации задач и функций, возложенных на </w:t>
      </w:r>
      <w:r w:rsidR="00056007" w:rsidRPr="00665398">
        <w:rPr>
          <w:sz w:val="26"/>
          <w:szCs w:val="26"/>
        </w:rPr>
        <w:t xml:space="preserve">отдел </w:t>
      </w:r>
      <w:r w:rsidR="001670F5">
        <w:rPr>
          <w:sz w:val="26"/>
          <w:szCs w:val="26"/>
        </w:rPr>
        <w:t>камеральных проверок № 1</w:t>
      </w:r>
      <w:r w:rsidR="004C7B44" w:rsidRPr="00665398">
        <w:rPr>
          <w:sz w:val="26"/>
          <w:szCs w:val="26"/>
        </w:rPr>
        <w:t>,</w:t>
      </w:r>
      <w:r w:rsidR="001670F5">
        <w:rPr>
          <w:sz w:val="26"/>
          <w:szCs w:val="26"/>
        </w:rPr>
        <w:t xml:space="preserve"> </w:t>
      </w:r>
      <w:r w:rsidR="00BE411C">
        <w:rPr>
          <w:sz w:val="26"/>
          <w:szCs w:val="26"/>
        </w:rPr>
        <w:t>старший государственный налоговый</w:t>
      </w:r>
      <w:r w:rsidR="00911DF8">
        <w:rPr>
          <w:sz w:val="26"/>
          <w:szCs w:val="26"/>
        </w:rPr>
        <w:t xml:space="preserve"> инс</w:t>
      </w:r>
      <w:r w:rsidR="00BE411C">
        <w:rPr>
          <w:sz w:val="26"/>
          <w:szCs w:val="26"/>
        </w:rPr>
        <w:t>пектор</w:t>
      </w:r>
      <w:r w:rsidR="006A6FE8">
        <w:rPr>
          <w:sz w:val="26"/>
          <w:szCs w:val="26"/>
        </w:rPr>
        <w:t xml:space="preserve"> </w:t>
      </w:r>
      <w:r w:rsidRPr="00665398">
        <w:rPr>
          <w:sz w:val="26"/>
          <w:szCs w:val="26"/>
        </w:rPr>
        <w:t xml:space="preserve">обязан: 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8.1</w:t>
      </w:r>
      <w:proofErr w:type="gramStart"/>
      <w:r w:rsidRPr="00E46761">
        <w:rPr>
          <w:rFonts w:eastAsia="Calibri"/>
          <w:sz w:val="26"/>
          <w:szCs w:val="26"/>
          <w:lang w:eastAsia="en-US"/>
        </w:rPr>
        <w:t xml:space="preserve"> И</w:t>
      </w:r>
      <w:proofErr w:type="gramEnd"/>
      <w:r w:rsidRPr="00E46761">
        <w:rPr>
          <w:rFonts w:eastAsia="Calibri"/>
          <w:sz w:val="26"/>
          <w:szCs w:val="26"/>
          <w:lang w:eastAsia="en-US"/>
        </w:rPr>
        <w:t xml:space="preserve">сходя из задач и функций, определенных вышеперечисленными нормативными правовыми актами на </w:t>
      </w:r>
      <w:r w:rsidR="00911DF8">
        <w:rPr>
          <w:sz w:val="26"/>
          <w:szCs w:val="26"/>
        </w:rPr>
        <w:t>старшего государственного налогового инспектора</w:t>
      </w:r>
      <w:r w:rsidRPr="00E46761">
        <w:rPr>
          <w:rFonts w:eastAsia="Calibri"/>
          <w:sz w:val="26"/>
          <w:szCs w:val="26"/>
          <w:lang w:eastAsia="en-US"/>
        </w:rPr>
        <w:t xml:space="preserve">возлагается: </w:t>
      </w:r>
    </w:p>
    <w:p w:rsidR="00613C90" w:rsidRDefault="00672FCD" w:rsidP="00BF0A3A">
      <w:pPr>
        <w:widowControl w:val="0"/>
        <w:suppressAutoHyphens/>
        <w:snapToGrid w:val="0"/>
        <w:ind w:right="21" w:firstLine="708"/>
        <w:jc w:val="both"/>
        <w:rPr>
          <w:bCs/>
          <w:sz w:val="26"/>
          <w:szCs w:val="26"/>
          <w:lang w:eastAsia="ar-SA"/>
        </w:rPr>
      </w:pPr>
      <w:r>
        <w:rPr>
          <w:rFonts w:eastAsia="Calibri"/>
          <w:sz w:val="26"/>
          <w:szCs w:val="26"/>
          <w:lang w:eastAsia="en-US"/>
        </w:rPr>
        <w:t>8</w:t>
      </w:r>
      <w:r w:rsidRPr="00672FCD">
        <w:rPr>
          <w:rFonts w:eastAsia="Calibri"/>
          <w:sz w:val="26"/>
          <w:szCs w:val="26"/>
          <w:lang w:eastAsia="en-US"/>
        </w:rPr>
        <w:t xml:space="preserve">.1.1. </w:t>
      </w:r>
      <w:r w:rsidR="00BF0A3A">
        <w:rPr>
          <w:bCs/>
          <w:sz w:val="26"/>
          <w:szCs w:val="26"/>
          <w:lang w:eastAsia="ar-SA"/>
        </w:rPr>
        <w:t>проводить  камеральные</w:t>
      </w:r>
      <w:r w:rsidRPr="00665398">
        <w:rPr>
          <w:bCs/>
          <w:sz w:val="26"/>
          <w:szCs w:val="26"/>
          <w:lang w:eastAsia="ar-SA"/>
        </w:rPr>
        <w:t xml:space="preserve"> проверки налоговой отчетности </w:t>
      </w:r>
      <w:r w:rsidR="00BF0A3A" w:rsidRPr="00665398">
        <w:rPr>
          <w:bCs/>
          <w:sz w:val="26"/>
          <w:szCs w:val="26"/>
          <w:lang w:eastAsia="ar-SA"/>
        </w:rPr>
        <w:t>в соответствии со статьями 31, 32, 82, 88 Налогового Кодекса российской Федерации</w:t>
      </w:r>
      <w:r w:rsidR="00BF0A3A">
        <w:rPr>
          <w:bCs/>
          <w:sz w:val="26"/>
          <w:szCs w:val="26"/>
          <w:lang w:eastAsia="ar-SA"/>
        </w:rPr>
        <w:t>, а также  оформлять  результаты</w:t>
      </w:r>
      <w:r w:rsidRPr="00665398">
        <w:rPr>
          <w:bCs/>
          <w:sz w:val="26"/>
          <w:szCs w:val="26"/>
          <w:lang w:eastAsia="ar-SA"/>
        </w:rPr>
        <w:t xml:space="preserve"> проверки</w:t>
      </w:r>
      <w:r w:rsidR="00BE411C">
        <w:rPr>
          <w:bCs/>
          <w:sz w:val="26"/>
          <w:szCs w:val="26"/>
          <w:lang w:eastAsia="ar-SA"/>
        </w:rPr>
        <w:t>,</w:t>
      </w:r>
      <w:r w:rsidRPr="00665398">
        <w:rPr>
          <w:bCs/>
          <w:sz w:val="26"/>
          <w:szCs w:val="26"/>
          <w:lang w:eastAsia="ar-SA"/>
        </w:rPr>
        <w:t xml:space="preserve"> в </w:t>
      </w:r>
      <w:r w:rsidRPr="00665398">
        <w:rPr>
          <w:sz w:val="26"/>
          <w:szCs w:val="26"/>
          <w:lang w:eastAsia="ar-SA"/>
        </w:rPr>
        <w:t>течение трех месяцев со дня представления налогоплательщиком налоговой декларации (расчета)</w:t>
      </w:r>
      <w:r w:rsidR="006A6FE8">
        <w:rPr>
          <w:sz w:val="26"/>
          <w:szCs w:val="26"/>
          <w:lang w:eastAsia="ar-SA"/>
        </w:rPr>
        <w:t xml:space="preserve"> </w:t>
      </w:r>
      <w:r w:rsidR="00BE411C">
        <w:rPr>
          <w:bCs/>
          <w:sz w:val="26"/>
          <w:szCs w:val="26"/>
          <w:lang w:eastAsia="ar-SA"/>
        </w:rPr>
        <w:t>по налогу</w:t>
      </w:r>
      <w:r w:rsidR="00BE411C" w:rsidRPr="00665398">
        <w:rPr>
          <w:bCs/>
          <w:sz w:val="26"/>
          <w:szCs w:val="26"/>
          <w:lang w:eastAsia="ar-SA"/>
        </w:rPr>
        <w:t xml:space="preserve"> на </w:t>
      </w:r>
      <w:r w:rsidR="00BE411C">
        <w:rPr>
          <w:bCs/>
          <w:sz w:val="26"/>
          <w:szCs w:val="26"/>
          <w:lang w:eastAsia="ar-SA"/>
        </w:rPr>
        <w:t>добавленную стоимость</w:t>
      </w:r>
      <w:r w:rsidRPr="00665398">
        <w:rPr>
          <w:bCs/>
          <w:sz w:val="26"/>
          <w:szCs w:val="26"/>
          <w:lang w:eastAsia="ar-SA"/>
        </w:rPr>
        <w:t xml:space="preserve">в целях обеспечения контроля за соблюдением налогоплательщиками законодательства о налогах и сборах, выявления и </w:t>
      </w:r>
      <w:proofErr w:type="gramStart"/>
      <w:r w:rsidRPr="00665398">
        <w:rPr>
          <w:bCs/>
          <w:sz w:val="26"/>
          <w:szCs w:val="26"/>
          <w:lang w:eastAsia="ar-SA"/>
        </w:rPr>
        <w:t>предотвращения</w:t>
      </w:r>
      <w:proofErr w:type="gramEnd"/>
      <w:r w:rsidRPr="00665398">
        <w:rPr>
          <w:bCs/>
          <w:sz w:val="26"/>
          <w:szCs w:val="26"/>
          <w:lang w:eastAsia="ar-SA"/>
        </w:rPr>
        <w:t xml:space="preserve"> налоговых правонарушенийс учетом сроков и требований статьи 100, 101, 101.4 </w:t>
      </w:r>
      <w:r w:rsidR="00BF0A3A" w:rsidRPr="00665398">
        <w:rPr>
          <w:bCs/>
          <w:sz w:val="26"/>
          <w:szCs w:val="26"/>
          <w:lang w:eastAsia="ar-SA"/>
        </w:rPr>
        <w:t>Налогового Кодекса российской Федерации</w:t>
      </w:r>
      <w:r w:rsidRPr="00665398">
        <w:rPr>
          <w:bCs/>
          <w:sz w:val="26"/>
          <w:szCs w:val="26"/>
          <w:lang w:eastAsia="ar-SA"/>
        </w:rPr>
        <w:t>.</w:t>
      </w:r>
      <w:r w:rsidR="00BF0A3A">
        <w:rPr>
          <w:bCs/>
          <w:sz w:val="26"/>
          <w:szCs w:val="26"/>
          <w:lang w:eastAsia="ar-SA"/>
        </w:rPr>
        <w:t xml:space="preserve"> Подготовка</w:t>
      </w:r>
      <w:r w:rsidRPr="00665398">
        <w:rPr>
          <w:bCs/>
          <w:sz w:val="26"/>
          <w:szCs w:val="26"/>
          <w:lang w:eastAsia="ar-SA"/>
        </w:rPr>
        <w:t xml:space="preserve"> необходимой информации для обеспечения рационального отбора налогоплательщиков для включения в план выездной налоговой проверки  с применением программного комплекса «Система ЭОД»;</w:t>
      </w:r>
    </w:p>
    <w:p w:rsidR="0034116E" w:rsidRPr="0034116E" w:rsidRDefault="0034116E" w:rsidP="0034116E">
      <w:pPr>
        <w:tabs>
          <w:tab w:val="left" w:pos="360"/>
        </w:tabs>
        <w:jc w:val="both"/>
        <w:rPr>
          <w:bCs/>
          <w:sz w:val="26"/>
          <w:szCs w:val="26"/>
          <w:lang w:eastAsia="ar-SA"/>
        </w:rPr>
      </w:pPr>
      <w:r>
        <w:rPr>
          <w:bCs/>
          <w:sz w:val="26"/>
          <w:szCs w:val="26"/>
          <w:lang w:eastAsia="ar-SA"/>
        </w:rPr>
        <w:tab/>
      </w:r>
      <w:r>
        <w:rPr>
          <w:bCs/>
          <w:sz w:val="26"/>
          <w:szCs w:val="26"/>
          <w:lang w:eastAsia="ar-SA"/>
        </w:rPr>
        <w:tab/>
        <w:t>8</w:t>
      </w:r>
      <w:r w:rsidRPr="0034116E">
        <w:rPr>
          <w:bCs/>
          <w:sz w:val="26"/>
          <w:szCs w:val="26"/>
          <w:lang w:eastAsia="ar-SA"/>
        </w:rPr>
        <w:t>.1.2.</w:t>
      </w:r>
      <w:r w:rsidR="006A6FE8">
        <w:rPr>
          <w:bCs/>
          <w:sz w:val="26"/>
          <w:szCs w:val="26"/>
          <w:lang w:eastAsia="ar-SA"/>
        </w:rPr>
        <w:t xml:space="preserve"> </w:t>
      </w:r>
      <w:r>
        <w:rPr>
          <w:sz w:val="26"/>
          <w:szCs w:val="26"/>
          <w:lang w:eastAsia="ar-SA"/>
        </w:rPr>
        <w:t>п</w:t>
      </w:r>
      <w:r w:rsidRPr="00665398">
        <w:rPr>
          <w:sz w:val="26"/>
          <w:szCs w:val="26"/>
          <w:lang w:eastAsia="ar-SA"/>
        </w:rPr>
        <w:t xml:space="preserve">ри проведении камеральных проверок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вопросов для направления требований и сообщений налогоплательщику</w:t>
      </w:r>
      <w:proofErr w:type="gramStart"/>
      <w:r>
        <w:rPr>
          <w:bCs/>
          <w:sz w:val="26"/>
          <w:szCs w:val="26"/>
          <w:lang w:eastAsia="ar-SA"/>
        </w:rPr>
        <w:t>,о</w:t>
      </w:r>
      <w:proofErr w:type="gramEnd"/>
      <w:r>
        <w:rPr>
          <w:bCs/>
          <w:sz w:val="26"/>
          <w:szCs w:val="26"/>
          <w:lang w:eastAsia="ar-SA"/>
        </w:rPr>
        <w:t>пределять</w:t>
      </w:r>
      <w:r w:rsidRPr="00665398">
        <w:rPr>
          <w:bCs/>
          <w:sz w:val="26"/>
          <w:szCs w:val="26"/>
          <w:lang w:eastAsia="ar-SA"/>
        </w:rPr>
        <w:t xml:space="preserve"> перечень документов необходимых для истребования у налогоплательщика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перечень контрольных мероприятий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анализировать</w:t>
      </w:r>
      <w:r w:rsidRPr="00665398">
        <w:rPr>
          <w:bCs/>
          <w:sz w:val="26"/>
          <w:szCs w:val="26"/>
          <w:lang w:eastAsia="ar-SA"/>
        </w:rPr>
        <w:t xml:space="preserve"> полученные пояснения, документы, результаты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необходимость выполнения дополнительных мероприятий налогового контроля</w:t>
      </w:r>
      <w:r>
        <w:rPr>
          <w:sz w:val="26"/>
          <w:szCs w:val="26"/>
          <w:lang w:eastAsia="ar-SA"/>
        </w:rPr>
        <w:t xml:space="preserve">, </w:t>
      </w:r>
      <w:r>
        <w:rPr>
          <w:bCs/>
          <w:sz w:val="26"/>
          <w:szCs w:val="26"/>
          <w:lang w:eastAsia="ar-SA"/>
        </w:rPr>
        <w:t>определять</w:t>
      </w:r>
      <w:r w:rsidRPr="00665398">
        <w:rPr>
          <w:bCs/>
          <w:sz w:val="26"/>
          <w:szCs w:val="26"/>
          <w:lang w:eastAsia="ar-SA"/>
        </w:rPr>
        <w:t xml:space="preserve"> наличие (отсутствие) нарушений законодательства о налогах и сборах</w:t>
      </w:r>
      <w:r w:rsidRPr="0034116E">
        <w:rPr>
          <w:bCs/>
          <w:sz w:val="26"/>
          <w:szCs w:val="26"/>
          <w:lang w:eastAsia="ar-SA"/>
        </w:rPr>
        <w:t>;</w:t>
      </w:r>
    </w:p>
    <w:p w:rsidR="0034116E" w:rsidRDefault="0034116E" w:rsidP="0034116E">
      <w:pPr>
        <w:tabs>
          <w:tab w:val="left" w:pos="360"/>
        </w:tabs>
        <w:jc w:val="both"/>
        <w:rPr>
          <w:sz w:val="26"/>
          <w:szCs w:val="26"/>
        </w:rPr>
      </w:pPr>
      <w:r w:rsidRPr="008A501A">
        <w:rPr>
          <w:sz w:val="26"/>
          <w:szCs w:val="26"/>
        </w:rPr>
        <w:tab/>
      </w:r>
      <w:r w:rsidRPr="008A501A">
        <w:rPr>
          <w:sz w:val="26"/>
          <w:szCs w:val="26"/>
        </w:rPr>
        <w:tab/>
      </w:r>
      <w:r w:rsidRPr="0034116E">
        <w:rPr>
          <w:sz w:val="26"/>
          <w:szCs w:val="26"/>
        </w:rPr>
        <w:t>8.1.3.</w:t>
      </w:r>
      <w:r>
        <w:rPr>
          <w:sz w:val="26"/>
          <w:szCs w:val="26"/>
        </w:rPr>
        <w:t>о</w:t>
      </w:r>
      <w:r w:rsidRPr="00665398">
        <w:rPr>
          <w:sz w:val="26"/>
          <w:szCs w:val="26"/>
        </w:rPr>
        <w:t>существлять контроль по вопросам организации проведения камеральных налоговых проверок для достоверного формирования информационных ресурсов и статистической отчетности по форме 2-НК, по форме ВП, отчетности с индексом «5» и другой статистической налоговой отчетности, по направлению деятельности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  проведение мероприятий налогового контроля в рамках камеральных налоговых проверок, а также вне рамок налоговых проверок в отношении участников схем уклонения от налогообложения: 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>.1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>.2 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.3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.4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риски). 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 xml:space="preserve">.5 корректно устанавливать участников схем уклонения от налогообложения. 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>.6 своевременно осуществлять сбор, обработку, формирование и направление в Управление статистической отчетности по установленной форме по вопросам, отнесенным к компетенции отдела в установленные сроки.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>.7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бюджета, по сбору качественной доказательной базы в ходе проведения налоговых проверок.</w:t>
      </w:r>
    </w:p>
    <w:p w:rsidR="008C6533" w:rsidRP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>.8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мероприятий налогового контроля.</w:t>
      </w:r>
    </w:p>
    <w:p w:rsidR="008C6533" w:rsidRDefault="00826BD1" w:rsidP="008C653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8.1.4</w:t>
      </w:r>
      <w:r w:rsidR="008C6533" w:rsidRPr="008C6533">
        <w:rPr>
          <w:rFonts w:eastAsia="Calibri"/>
          <w:sz w:val="26"/>
          <w:szCs w:val="26"/>
          <w:lang w:eastAsia="en-US"/>
        </w:rPr>
        <w:t>.9 своевременно и качественно составлять и направлять заключения по проведенным мероприятиям налогового контроля в отношении участников схем уклонения от налогообложения.</w:t>
      </w:r>
    </w:p>
    <w:p w:rsidR="00D5621A" w:rsidRPr="008C6533" w:rsidRDefault="00D5621A" w:rsidP="00D562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</w:t>
      </w:r>
      <w:r w:rsidRPr="008C6533">
        <w:rPr>
          <w:rFonts w:eastAsia="Calibri"/>
          <w:sz w:val="26"/>
          <w:szCs w:val="26"/>
          <w:lang w:eastAsia="en-US"/>
        </w:rPr>
        <w:t>.1.</w:t>
      </w:r>
      <w:r w:rsidR="00826BD1">
        <w:rPr>
          <w:rFonts w:eastAsia="Calibri"/>
          <w:sz w:val="26"/>
          <w:szCs w:val="26"/>
          <w:lang w:eastAsia="en-US"/>
        </w:rPr>
        <w:t>5</w:t>
      </w:r>
      <w:r w:rsidRPr="008C6533">
        <w:rPr>
          <w:rFonts w:eastAsia="Calibri"/>
          <w:sz w:val="26"/>
          <w:szCs w:val="26"/>
          <w:lang w:eastAsia="en-US"/>
        </w:rPr>
        <w:t>.</w:t>
      </w:r>
      <w:r>
        <w:rPr>
          <w:rFonts w:eastAsia="Calibri"/>
          <w:sz w:val="26"/>
          <w:szCs w:val="26"/>
          <w:lang w:eastAsia="en-US"/>
        </w:rPr>
        <w:t xml:space="preserve"> осуществлять контрольные мероприятия в рамках валютного законодательства</w:t>
      </w:r>
      <w:r w:rsidRPr="008C6533">
        <w:rPr>
          <w:rFonts w:eastAsia="Calibri"/>
          <w:sz w:val="26"/>
          <w:szCs w:val="26"/>
          <w:lang w:eastAsia="en-US"/>
        </w:rPr>
        <w:t>:</w:t>
      </w:r>
    </w:p>
    <w:p w:rsidR="00D5621A" w:rsidRPr="000C3A23" w:rsidRDefault="00826BD1" w:rsidP="00D5621A">
      <w:pPr>
        <w:ind w:firstLine="708"/>
        <w:jc w:val="both"/>
        <w:rPr>
          <w:snapToGrid w:val="0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8.1.5</w:t>
      </w:r>
      <w:r w:rsidR="00D5621A" w:rsidRPr="008C6533">
        <w:rPr>
          <w:rFonts w:eastAsia="Calibri"/>
          <w:sz w:val="26"/>
          <w:szCs w:val="26"/>
          <w:lang w:eastAsia="en-US"/>
        </w:rPr>
        <w:t xml:space="preserve">.1. </w:t>
      </w:r>
      <w:r w:rsidR="00D5621A" w:rsidRPr="000C3A23">
        <w:rPr>
          <w:snapToGrid w:val="0"/>
          <w:sz w:val="26"/>
          <w:szCs w:val="26"/>
        </w:rPr>
        <w:t xml:space="preserve">проведение мероприятий валютного контроля </w:t>
      </w:r>
      <w:r w:rsidR="00D5621A" w:rsidRPr="000C3A23">
        <w:rPr>
          <w:sz w:val="26"/>
          <w:szCs w:val="26"/>
        </w:rPr>
        <w:t>в соответствии с Федеральным законом от 10.12.2003 №173-ФЗ «О валютном регулировании и валютном контроле», Приказом ФНС России 19.11.2007 №ММ-4-06/32дсп@ и утвержденным Регламентом об организации и проведения налоговыми органами мероприятий валютного контроля</w:t>
      </w:r>
      <w:r w:rsidR="00D5621A">
        <w:rPr>
          <w:sz w:val="26"/>
          <w:szCs w:val="26"/>
        </w:rPr>
        <w:t xml:space="preserve"> (выявление нарушений, сбор доказательственной базы и применение мер административного воздействия)</w:t>
      </w:r>
      <w:r w:rsidR="00D5621A" w:rsidRPr="000C3A23">
        <w:rPr>
          <w:sz w:val="26"/>
          <w:szCs w:val="26"/>
        </w:rPr>
        <w:t>.</w:t>
      </w:r>
    </w:p>
    <w:p w:rsidR="00E46761" w:rsidRPr="00E46761" w:rsidRDefault="0034116E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826BD1">
        <w:rPr>
          <w:rFonts w:eastAsia="Calibri"/>
          <w:sz w:val="26"/>
          <w:szCs w:val="26"/>
          <w:lang w:eastAsia="en-US"/>
        </w:rPr>
        <w:t>6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проводить самоконтроль по вопросам, отнесенным к компетенции отдела. </w:t>
      </w:r>
    </w:p>
    <w:p w:rsidR="00E46761" w:rsidRPr="00E46761" w:rsidRDefault="0034116E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</w:t>
      </w:r>
      <w:r w:rsidR="00826BD1">
        <w:rPr>
          <w:rFonts w:eastAsia="Calibri"/>
          <w:sz w:val="26"/>
          <w:szCs w:val="26"/>
          <w:lang w:eastAsia="en-US"/>
        </w:rPr>
        <w:t>7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8.1.8</w:t>
      </w:r>
      <w:r w:rsidR="00E46761" w:rsidRPr="00E46761">
        <w:rPr>
          <w:rFonts w:eastAsia="Calibri"/>
          <w:sz w:val="26"/>
          <w:szCs w:val="26"/>
          <w:lang w:eastAsia="en-US"/>
        </w:rPr>
        <w:t> вести в установленном порядке делопроизводство, в том числе по документам ограниченного распространения, хранить документы отдела в установленном порядке, осуществлять их передачу на архивное хранение.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</w:t>
      </w:r>
      <w:r w:rsidR="00826BD1">
        <w:rPr>
          <w:rFonts w:eastAsia="Calibri"/>
          <w:sz w:val="26"/>
          <w:szCs w:val="26"/>
          <w:lang w:eastAsia="en-US"/>
        </w:rPr>
        <w:t>.1.9</w:t>
      </w:r>
      <w:r w:rsidRPr="00E46761">
        <w:rPr>
          <w:rFonts w:eastAsia="Calibri"/>
          <w:sz w:val="26"/>
          <w:szCs w:val="26"/>
          <w:lang w:eastAsia="en-US"/>
        </w:rPr>
        <w:t> 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8.1.10</w:t>
      </w:r>
      <w:r w:rsidR="00E46761" w:rsidRPr="00E46761">
        <w:rPr>
          <w:rFonts w:eastAsia="Calibri"/>
          <w:sz w:val="26"/>
          <w:szCs w:val="26"/>
          <w:lang w:eastAsia="en-US"/>
        </w:rPr>
        <w:t> 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8.1.11</w:t>
      </w:r>
      <w:r w:rsidR="00E46761" w:rsidRPr="00E46761">
        <w:rPr>
          <w:rFonts w:eastAsia="Calibri"/>
          <w:sz w:val="26"/>
          <w:szCs w:val="26"/>
          <w:lang w:eastAsia="en-US"/>
        </w:rPr>
        <w:t>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8.1.12</w:t>
      </w:r>
      <w:r w:rsidR="00E46761" w:rsidRPr="00E46761">
        <w:rPr>
          <w:rFonts w:eastAsia="Calibri"/>
          <w:sz w:val="26"/>
          <w:szCs w:val="26"/>
          <w:lang w:eastAsia="en-US"/>
        </w:rPr>
        <w:t> 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8.1.13</w:t>
      </w:r>
      <w:r w:rsidR="00E46761" w:rsidRPr="00E46761">
        <w:rPr>
          <w:rFonts w:eastAsia="Calibri"/>
          <w:sz w:val="26"/>
          <w:szCs w:val="26"/>
          <w:lang w:eastAsia="en-US"/>
        </w:rPr>
        <w:t> 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8.1.14</w:t>
      </w:r>
      <w:r w:rsidR="00E46761" w:rsidRPr="00E46761">
        <w:rPr>
          <w:rFonts w:eastAsia="Calibri"/>
          <w:sz w:val="26"/>
          <w:szCs w:val="26"/>
          <w:lang w:eastAsia="en-US"/>
        </w:rPr>
        <w:t> 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8.1.15</w:t>
      </w:r>
      <w:r w:rsidR="00E46761" w:rsidRPr="00E46761">
        <w:rPr>
          <w:rFonts w:eastAsia="Calibri"/>
          <w:sz w:val="26"/>
          <w:szCs w:val="26"/>
          <w:lang w:eastAsia="en-US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E46761" w:rsidRPr="00E46761" w:rsidRDefault="00826BD1" w:rsidP="00BE411C">
      <w:pPr>
        <w:tabs>
          <w:tab w:val="left" w:pos="0"/>
        </w:tabs>
        <w:autoSpaceDE w:val="0"/>
        <w:autoSpaceDN w:val="0"/>
        <w:adjustRightInd w:val="0"/>
        <w:spacing w:after="200"/>
        <w:ind w:firstLine="720"/>
        <w:contextualSpacing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8.1.16</w:t>
      </w:r>
      <w:r w:rsidR="00E46761" w:rsidRPr="00E46761">
        <w:rPr>
          <w:rFonts w:eastAsia="Calibri"/>
          <w:sz w:val="26"/>
          <w:szCs w:val="26"/>
          <w:lang w:eastAsia="en-US"/>
        </w:rPr>
        <w:t> своевременно и качественно исполнять поручения руководителя Инспекции и непосредственного руководителя, данные в пределах их полномочий, установленных законодательством Российской Федерации;</w:t>
      </w:r>
    </w:p>
    <w:p w:rsidR="00E46761" w:rsidRPr="00E46761" w:rsidRDefault="00826BD1" w:rsidP="00BE411C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8.1.17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 в целях обеспечения эффективной работы </w:t>
      </w:r>
      <w:r w:rsidR="00B17383">
        <w:rPr>
          <w:rFonts w:eastAsia="Calibri"/>
          <w:sz w:val="26"/>
          <w:szCs w:val="26"/>
          <w:lang w:eastAsia="en-US"/>
        </w:rPr>
        <w:t>Инспекции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8.1.18</w:t>
      </w:r>
      <w:r w:rsidR="00E46761" w:rsidRPr="00E46761">
        <w:rPr>
          <w:rFonts w:eastAsia="Calibri"/>
          <w:sz w:val="26"/>
          <w:szCs w:val="26"/>
          <w:lang w:eastAsia="en-US"/>
        </w:rPr>
        <w:t> при исполнении должностных обязанностей соблюдать права и законные интересы граждан и организаций;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rFonts w:eastAsia="Calibri"/>
          <w:sz w:val="26"/>
          <w:szCs w:val="26"/>
          <w:lang w:eastAsia="en-US"/>
        </w:rPr>
        <w:t>8.1</w:t>
      </w:r>
      <w:r w:rsidR="00826BD1">
        <w:rPr>
          <w:rFonts w:eastAsia="Calibri"/>
          <w:sz w:val="26"/>
          <w:szCs w:val="26"/>
          <w:lang w:eastAsia="en-US"/>
        </w:rPr>
        <w:t>.19</w:t>
      </w:r>
      <w:r w:rsidRPr="00E46761">
        <w:rPr>
          <w:rFonts w:eastAsia="Calibri"/>
          <w:sz w:val="26"/>
          <w:szCs w:val="26"/>
          <w:lang w:eastAsia="en-US"/>
        </w:rPr>
        <w:t> 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8.1.20</w:t>
      </w:r>
      <w:r w:rsidR="00E46761" w:rsidRPr="00E46761">
        <w:rPr>
          <w:rFonts w:eastAsia="Calibri"/>
          <w:sz w:val="26"/>
          <w:szCs w:val="26"/>
          <w:lang w:eastAsia="en-US"/>
        </w:rPr>
        <w:t> 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8.1.21</w:t>
      </w:r>
      <w:r w:rsidR="00E46761" w:rsidRPr="00E46761">
        <w:rPr>
          <w:rFonts w:eastAsia="Calibri"/>
          <w:sz w:val="26"/>
          <w:szCs w:val="26"/>
          <w:lang w:eastAsia="en-US"/>
        </w:rPr>
        <w:t> 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8.1.22</w:t>
      </w:r>
      <w:r w:rsidR="00E46761" w:rsidRPr="00E46761">
        <w:rPr>
          <w:rFonts w:eastAsia="Calibri"/>
          <w:sz w:val="26"/>
          <w:szCs w:val="26"/>
          <w:lang w:eastAsia="en-US"/>
        </w:rPr>
        <w:t> поддерживать уровень квалификации, необходимый для надлежащего выполнения данных обязанностей;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8.1.23</w:t>
      </w:r>
      <w:r w:rsidR="00E46761" w:rsidRPr="00E46761">
        <w:rPr>
          <w:rFonts w:eastAsia="Calibri"/>
          <w:sz w:val="26"/>
          <w:szCs w:val="26"/>
          <w:lang w:eastAsia="en-US"/>
        </w:rPr>
        <w:t> соблюдать правила и нормы охраны труда и техники безопасности;</w:t>
      </w:r>
    </w:p>
    <w:p w:rsidR="00E46761" w:rsidRP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8.1.24</w:t>
      </w:r>
      <w:r w:rsidR="00E46761" w:rsidRPr="00E46761">
        <w:rPr>
          <w:rFonts w:eastAsia="Calibri"/>
          <w:sz w:val="26"/>
          <w:szCs w:val="26"/>
          <w:lang w:eastAsia="en-US"/>
        </w:rPr>
        <w:t>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46761" w:rsidRDefault="00826BD1" w:rsidP="00E467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8.1.25</w:t>
      </w:r>
      <w:r w:rsidR="00E46761" w:rsidRPr="00E46761">
        <w:rPr>
          <w:rFonts w:eastAsia="Calibri"/>
          <w:sz w:val="26"/>
          <w:szCs w:val="26"/>
          <w:lang w:eastAsia="en-US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4116E" w:rsidRPr="0034116E" w:rsidRDefault="0034116E" w:rsidP="0034116E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</w:t>
      </w:r>
      <w:r w:rsidR="00826BD1">
        <w:rPr>
          <w:rFonts w:eastAsia="Calibri"/>
          <w:sz w:val="26"/>
          <w:szCs w:val="26"/>
          <w:lang w:eastAsia="en-US"/>
        </w:rPr>
        <w:t>.1.26</w:t>
      </w:r>
      <w:r w:rsidRPr="0034116E">
        <w:rPr>
          <w:rFonts w:eastAsia="Calibri"/>
          <w:sz w:val="26"/>
          <w:szCs w:val="26"/>
          <w:lang w:eastAsia="en-US"/>
        </w:rPr>
        <w:t xml:space="preserve">. </w:t>
      </w:r>
      <w:r w:rsidRPr="00E46761">
        <w:rPr>
          <w:rFonts w:eastAsia="Calibri"/>
          <w:sz w:val="26"/>
          <w:szCs w:val="26"/>
          <w:lang w:eastAsia="en-US"/>
        </w:rPr>
        <w:t xml:space="preserve">взаимодействовать с отделами Инспекции по вопросам, отнесенным к компетенции отдела. </w:t>
      </w:r>
    </w:p>
    <w:p w:rsidR="00E46761" w:rsidRPr="00E46761" w:rsidRDefault="00E46761" w:rsidP="00E46761">
      <w:pPr>
        <w:ind w:firstLine="709"/>
        <w:jc w:val="both"/>
        <w:rPr>
          <w:sz w:val="26"/>
          <w:szCs w:val="26"/>
        </w:rPr>
      </w:pPr>
      <w:r w:rsidRPr="00E46761">
        <w:rPr>
          <w:bCs/>
          <w:sz w:val="26"/>
          <w:szCs w:val="26"/>
        </w:rPr>
        <w:t>8.2. Выполнять соответствующие технологические процессы ФНС России, закрепленные за отделом камеральных проверок № 1 (в том числе при тестировании программного обеспечения, при проведении пилотных проектов, при опытной эксплуатации и в ходе промышленной эксплуатации программного обеспечения);</w:t>
      </w:r>
    </w:p>
    <w:p w:rsidR="00E46761" w:rsidRPr="00E46761" w:rsidRDefault="00E46761" w:rsidP="00E46761">
      <w:pPr>
        <w:ind w:firstLine="709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8.2.1. изучать и применять в работе инструкции на рабочие места сотрудников отдела камеральных проверок № 1,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8.2.2.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8.2.3 по вопросам исполнения технологических процессов взаимодействовать с технологами по соответствующим направлениям;</w:t>
      </w:r>
    </w:p>
    <w:p w:rsidR="00E46761" w:rsidRPr="00E46761" w:rsidRDefault="00E46761" w:rsidP="00E46761">
      <w:pPr>
        <w:ind w:firstLine="708"/>
        <w:jc w:val="both"/>
        <w:rPr>
          <w:rFonts w:eastAsia="Arial Unicode MS"/>
          <w:sz w:val="26"/>
          <w:szCs w:val="26"/>
        </w:rPr>
      </w:pPr>
      <w:r w:rsidRPr="00E46761">
        <w:rPr>
          <w:rFonts w:eastAsia="Arial Unicode MS"/>
          <w:sz w:val="26"/>
          <w:szCs w:val="26"/>
        </w:rPr>
        <w:t>8.2.4. соблюдать порядок работы пользователей с сайтами технической поддержки ФКУ «Налог-Сервис» ФНС Росс</w:t>
      </w:r>
      <w:proofErr w:type="gramStart"/>
      <w:r w:rsidRPr="00E46761">
        <w:rPr>
          <w:rFonts w:eastAsia="Arial Unicode MS"/>
          <w:sz w:val="26"/>
          <w:szCs w:val="26"/>
        </w:rPr>
        <w:t>ии и АО</w:t>
      </w:r>
      <w:proofErr w:type="gramEnd"/>
      <w:r w:rsidRPr="00E46761">
        <w:rPr>
          <w:rFonts w:eastAsia="Arial Unicode MS"/>
          <w:sz w:val="26"/>
          <w:szCs w:val="26"/>
        </w:rPr>
        <w:t xml:space="preserve"> «ГНИВЦ»;</w:t>
      </w:r>
    </w:p>
    <w:p w:rsidR="00E46761" w:rsidRPr="00E46761" w:rsidRDefault="00E46761" w:rsidP="00E467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46761">
        <w:rPr>
          <w:sz w:val="26"/>
          <w:szCs w:val="26"/>
        </w:rPr>
        <w:t>8.2.5. подготавливать предложения сотруднику отдела камеральных проверок № 1, на которого возложены обязанности технолога по направлению, по функциональным ролям сотрудников отдела камеральных проверок №1, по доработке программного обеспечения и инструкций на рабочие места</w:t>
      </w:r>
    </w:p>
    <w:p w:rsidR="00E46761" w:rsidRPr="00E46761" w:rsidRDefault="00672FCD" w:rsidP="00672F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8.</w:t>
      </w:r>
      <w:r w:rsidRPr="00672FCD">
        <w:rPr>
          <w:rFonts w:eastAsia="Calibri"/>
          <w:sz w:val="26"/>
          <w:szCs w:val="26"/>
          <w:lang w:eastAsia="en-US"/>
        </w:rPr>
        <w:t>2.6</w:t>
      </w:r>
      <w:r w:rsidR="00E46761" w:rsidRPr="00E46761">
        <w:rPr>
          <w:rFonts w:eastAsia="Calibri"/>
          <w:sz w:val="26"/>
          <w:szCs w:val="26"/>
          <w:lang w:eastAsia="en-US"/>
        </w:rPr>
        <w:t>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8630E" w:rsidRPr="00672FCD" w:rsidRDefault="00E46761" w:rsidP="00672FC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46761">
        <w:rPr>
          <w:bCs/>
          <w:sz w:val="26"/>
          <w:szCs w:val="26"/>
        </w:rPr>
        <w:t xml:space="preserve">8.3. </w:t>
      </w:r>
      <w:proofErr w:type="gramStart"/>
      <w:r w:rsidR="00BF0A3A">
        <w:rPr>
          <w:rFonts w:eastAsia="Calibri"/>
          <w:sz w:val="26"/>
          <w:szCs w:val="26"/>
          <w:lang w:eastAsia="en-US"/>
        </w:rPr>
        <w:t>П</w:t>
      </w:r>
      <w:r w:rsidRPr="00E46761">
        <w:rPr>
          <w:rFonts w:eastAsia="Calibri"/>
          <w:sz w:val="26"/>
          <w:szCs w:val="26"/>
          <w:lang w:eastAsia="en-US"/>
        </w:rPr>
        <w:t xml:space="preserve">роводить сбор информации из внешних и внутренних источников для проведения мероприятий налогового контроля </w:t>
      </w:r>
      <w:r w:rsidRPr="00E46761">
        <w:rPr>
          <w:sz w:val="26"/>
          <w:szCs w:val="26"/>
        </w:rPr>
        <w:t>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сведений, использовать информацию из следующих</w:t>
      </w:r>
      <w:proofErr w:type="gramEnd"/>
      <w:r w:rsidRPr="00E46761">
        <w:rPr>
          <w:sz w:val="26"/>
          <w:szCs w:val="26"/>
        </w:rPr>
        <w:t xml:space="preserve"> информационных ресурсов местного, а при наличии, удаленного доступа регионального и федерального уровней: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Единого государственного реестра налогоплательщиков;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Единого государственного реестра индивидуальных предпринимателей;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Единого государственного реестра юридических лиц;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ПК «Банковские счета»;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ПК «Сведения о физических лицах»;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«Риски»;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«Истребование документов»;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«Лицензии»;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«Среднесписочная численность работников»;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Ведомость учета принятых и введенных налоговых деклараций»;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«Учет схем уклонения от налогообложения»;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</w:t>
      </w:r>
      <w:r w:rsidR="00475CAE" w:rsidRPr="00665398">
        <w:rPr>
          <w:sz w:val="26"/>
          <w:szCs w:val="26"/>
          <w:lang w:eastAsia="ar-SA"/>
        </w:rPr>
        <w:t>Б</w:t>
      </w:r>
      <w:r w:rsidRPr="00665398">
        <w:rPr>
          <w:sz w:val="26"/>
          <w:szCs w:val="26"/>
          <w:lang w:eastAsia="ar-SA"/>
        </w:rPr>
        <w:t>анк-обмен»;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«Участники электронного документооборота счетов-фактур»</w:t>
      </w:r>
      <w:r w:rsidR="00475CAE" w:rsidRPr="00665398">
        <w:rPr>
          <w:sz w:val="26"/>
          <w:szCs w:val="26"/>
          <w:lang w:eastAsia="ar-SA"/>
        </w:rPr>
        <w:t>;</w:t>
      </w:r>
    </w:p>
    <w:p w:rsidR="00475CAE" w:rsidRPr="00665398" w:rsidRDefault="00475CA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АИС «РИСКИ»;</w:t>
      </w:r>
    </w:p>
    <w:p w:rsidR="00475CAE" w:rsidRPr="00665398" w:rsidRDefault="00475CA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ФИР БД-ВНП;</w:t>
      </w:r>
    </w:p>
    <w:p w:rsidR="00FE769E" w:rsidRDefault="00FE769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ФИР БД-К</w:t>
      </w:r>
      <w:r w:rsidRPr="00665398">
        <w:rPr>
          <w:sz w:val="26"/>
          <w:szCs w:val="26"/>
          <w:lang w:eastAsia="ar-SA"/>
        </w:rPr>
        <w:t>НП</w:t>
      </w:r>
      <w:r w:rsidRPr="00E46761">
        <w:rPr>
          <w:sz w:val="26"/>
          <w:szCs w:val="26"/>
          <w:lang w:eastAsia="ar-SA"/>
        </w:rPr>
        <w:t>;</w:t>
      </w:r>
    </w:p>
    <w:p w:rsidR="00911DF8" w:rsidRPr="00911DF8" w:rsidRDefault="00911DF8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ФИР Беларусь-обмен</w:t>
      </w:r>
      <w:r w:rsidRPr="008A501A">
        <w:rPr>
          <w:sz w:val="26"/>
          <w:szCs w:val="26"/>
          <w:lang w:eastAsia="ar-SA"/>
        </w:rPr>
        <w:t>;</w:t>
      </w:r>
    </w:p>
    <w:p w:rsidR="00A8630E" w:rsidRPr="00665398" w:rsidRDefault="00A8630E" w:rsidP="00A8630E">
      <w:pPr>
        <w:suppressAutoHyphens/>
        <w:snapToGrid w:val="0"/>
        <w:ind w:firstLine="709"/>
        <w:jc w:val="both"/>
        <w:rPr>
          <w:sz w:val="26"/>
          <w:szCs w:val="26"/>
          <w:lang w:eastAsia="ar-SA"/>
        </w:rPr>
      </w:pPr>
      <w:r w:rsidRPr="00665398">
        <w:rPr>
          <w:sz w:val="26"/>
          <w:szCs w:val="26"/>
          <w:lang w:eastAsia="ar-SA"/>
        </w:rPr>
        <w:t>иных информационных ресурсов.</w:t>
      </w:r>
    </w:p>
    <w:p w:rsidR="006C2695" w:rsidRPr="00665398" w:rsidRDefault="006C2695" w:rsidP="00222669">
      <w:pPr>
        <w:jc w:val="both"/>
        <w:rPr>
          <w:sz w:val="26"/>
          <w:szCs w:val="26"/>
        </w:rPr>
      </w:pPr>
    </w:p>
    <w:p w:rsidR="00BE411C" w:rsidRDefault="00BE411C" w:rsidP="00BE411C">
      <w:pPr>
        <w:pStyle w:val="a3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6A6FE8">
        <w:rPr>
          <w:sz w:val="26"/>
          <w:szCs w:val="26"/>
        </w:rPr>
        <w:t>старший</w:t>
      </w:r>
      <w:r>
        <w:rPr>
          <w:sz w:val="26"/>
          <w:szCs w:val="26"/>
        </w:rPr>
        <w:t xml:space="preserve"> государственный налоговый инспектор имеет право на: 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9.1 обеспечение надлежащих организационно-технических условий, необходимых для исполнения должностных обязанностей;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9.2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9.3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9.4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9.5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9.6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9.7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E411C" w:rsidRDefault="00BE411C" w:rsidP="00BE411C">
      <w:pPr>
        <w:pStyle w:val="10"/>
        <w:rPr>
          <w:sz w:val="26"/>
          <w:szCs w:val="26"/>
        </w:rPr>
      </w:pPr>
      <w:r>
        <w:rPr>
          <w:sz w:val="26"/>
          <w:szCs w:val="26"/>
        </w:rPr>
        <w:t>9.8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9.9 защиту сведений о гражданском служащем;</w:t>
      </w:r>
    </w:p>
    <w:p w:rsidR="00BE411C" w:rsidRDefault="00BE411C" w:rsidP="00BE41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9.10 должностной рост на конкурсной основе;</w:t>
      </w:r>
    </w:p>
    <w:p w:rsidR="00BE411C" w:rsidRPr="00BE411C" w:rsidRDefault="00BE411C" w:rsidP="00BE41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9.11 профессиональное развитие в порядке, установленном Федеральным </w:t>
      </w:r>
      <w:hyperlink r:id="rId11" w:history="1">
        <w:r w:rsidRPr="00BE411C">
          <w:rPr>
            <w:rStyle w:val="a9"/>
            <w:color w:val="auto"/>
            <w:sz w:val="26"/>
            <w:szCs w:val="26"/>
            <w:u w:val="none"/>
          </w:rPr>
          <w:t>законом</w:t>
        </w:r>
      </w:hyperlink>
      <w:r w:rsidRPr="00BE411C">
        <w:rPr>
          <w:sz w:val="26"/>
          <w:szCs w:val="26"/>
        </w:rPr>
        <w:t xml:space="preserve"> и другими федеральными законами;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>9.12 членство в профессиональном союзе;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>9.13 рассмотрение индивидуальных служебных споров в соответствии с Федеральным законом и другими федеральными законами;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 xml:space="preserve">9.14 проведение по его заявлению </w:t>
      </w:r>
      <w:hyperlink r:id="rId12" w:anchor="sub_59#sub_59" w:history="1">
        <w:r w:rsidRPr="00BE411C">
          <w:rPr>
            <w:rStyle w:val="a9"/>
            <w:color w:val="auto"/>
            <w:sz w:val="26"/>
            <w:szCs w:val="26"/>
            <w:u w:val="none"/>
          </w:rPr>
          <w:t>служебной проверки</w:t>
        </w:r>
      </w:hyperlink>
      <w:r w:rsidRPr="00BE411C">
        <w:rPr>
          <w:sz w:val="26"/>
          <w:szCs w:val="26"/>
        </w:rPr>
        <w:t>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>9.15 защиту своих прав и законных интересов на гражданской службе, включая обжалование в суде их нарушения;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>9.16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>9.17 государственную защиту своих жизни и здоровья, жизни и здоровья членов своей семьи, а также принадлежащего ему имущества;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>9.18 государственное пенсионное обеспечение в соответствии с федеральным законом;</w:t>
      </w:r>
    </w:p>
    <w:p w:rsidR="00BE411C" w:rsidRPr="00BE411C" w:rsidRDefault="00BE411C" w:rsidP="00BE411C">
      <w:pPr>
        <w:ind w:firstLine="709"/>
        <w:jc w:val="both"/>
        <w:rPr>
          <w:sz w:val="26"/>
          <w:szCs w:val="26"/>
        </w:rPr>
      </w:pPr>
      <w:r w:rsidRPr="00BE411C">
        <w:rPr>
          <w:sz w:val="26"/>
          <w:szCs w:val="26"/>
        </w:rPr>
        <w:t xml:space="preserve">9.19 выполнение иной оплачиваемой работы, с предварительным уведомлением </w:t>
      </w:r>
      <w:hyperlink r:id="rId13" w:anchor="sub_102#sub_102" w:history="1">
        <w:r w:rsidRPr="00BE411C">
          <w:rPr>
            <w:rStyle w:val="a9"/>
            <w:color w:val="auto"/>
            <w:sz w:val="26"/>
            <w:szCs w:val="26"/>
            <w:u w:val="none"/>
          </w:rPr>
          <w:t>представителя нанимателя</w:t>
        </w:r>
      </w:hyperlink>
      <w:r w:rsidRPr="00BE411C">
        <w:rPr>
          <w:sz w:val="26"/>
          <w:szCs w:val="26"/>
        </w:rPr>
        <w:t xml:space="preserve">, если это не повлечет за собой </w:t>
      </w:r>
      <w:hyperlink r:id="rId14" w:anchor="sub_1901#sub_1901" w:history="1">
        <w:r w:rsidRPr="00BE411C">
          <w:rPr>
            <w:rStyle w:val="a9"/>
            <w:color w:val="auto"/>
            <w:sz w:val="26"/>
            <w:szCs w:val="26"/>
            <w:u w:val="none"/>
          </w:rPr>
          <w:t>конфликт интересов</w:t>
        </w:r>
      </w:hyperlink>
      <w:r w:rsidRPr="00BE411C">
        <w:rPr>
          <w:sz w:val="26"/>
          <w:szCs w:val="26"/>
        </w:rPr>
        <w:t>.</w:t>
      </w:r>
    </w:p>
    <w:p w:rsidR="0086379B" w:rsidRDefault="00721195" w:rsidP="0086379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BE411C">
        <w:rPr>
          <w:sz w:val="26"/>
          <w:szCs w:val="26"/>
        </w:rPr>
        <w:t xml:space="preserve">10. </w:t>
      </w:r>
      <w:r w:rsidR="00510DF7" w:rsidRPr="00BE411C">
        <w:rPr>
          <w:sz w:val="26"/>
          <w:szCs w:val="26"/>
        </w:rPr>
        <w:t>Старший государственный налоговый инспектор</w:t>
      </w:r>
      <w:r w:rsidR="0086379B" w:rsidRPr="00BE411C">
        <w:rPr>
          <w:sz w:val="26"/>
          <w:szCs w:val="26"/>
        </w:rPr>
        <w:t>осуществляет ины</w:t>
      </w:r>
      <w:r w:rsidR="0086379B">
        <w:rPr>
          <w:sz w:val="26"/>
          <w:szCs w:val="26"/>
        </w:rPr>
        <w:t xml:space="preserve">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</w:t>
      </w:r>
      <w:proofErr w:type="gramStart"/>
      <w:r w:rsidR="0086379B">
        <w:rPr>
          <w:sz w:val="26"/>
          <w:szCs w:val="26"/>
        </w:rPr>
        <w:t>об</w:t>
      </w:r>
      <w:proofErr w:type="gramEnd"/>
      <w:r w:rsidR="0086379B">
        <w:rPr>
          <w:sz w:val="26"/>
          <w:szCs w:val="26"/>
        </w:rPr>
        <w:t xml:space="preserve"> Межрайонной ИФНС России № 31 по Республике Башкортостан, утвержденным Приказом Управления ФНС России по Республике Башкортостан от 16.06.2017 №02-08/308, положением об отделе камеральных налоговых проверок № 1</w:t>
      </w:r>
      <w:r w:rsidR="0086379B">
        <w:rPr>
          <w:i/>
          <w:sz w:val="26"/>
          <w:szCs w:val="26"/>
        </w:rPr>
        <w:t>,</w:t>
      </w:r>
      <w:r w:rsidR="0086379B">
        <w:rPr>
          <w:sz w:val="26"/>
          <w:szCs w:val="26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404A27" w:rsidRDefault="00404A27" w:rsidP="0034116E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11. </w:t>
      </w:r>
      <w:r w:rsidR="00510DF7">
        <w:rPr>
          <w:sz w:val="26"/>
          <w:szCs w:val="26"/>
        </w:rPr>
        <w:t>Старший государственный налоговый инспектор</w:t>
      </w:r>
      <w:r w:rsidRPr="00665398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411C" w:rsidRPr="0034116E" w:rsidRDefault="00BE411C" w:rsidP="00BE411C">
      <w:pPr>
        <w:widowControl w:val="0"/>
        <w:autoSpaceDE w:val="0"/>
        <w:autoSpaceDN w:val="0"/>
        <w:adjustRightInd w:val="0"/>
        <w:spacing w:before="200"/>
        <w:ind w:firstLine="702"/>
        <w:jc w:val="both"/>
        <w:rPr>
          <w:sz w:val="26"/>
          <w:szCs w:val="26"/>
        </w:rPr>
      </w:pPr>
      <w:r>
        <w:rPr>
          <w:sz w:val="26"/>
          <w:szCs w:val="26"/>
        </w:rPr>
        <w:t>Государственный служащий обязан уведомлять представителя нанимателя, органы прокуратуры Российской Федерации или правоохранительные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34798" w:rsidRPr="00665398" w:rsidRDefault="00534798" w:rsidP="008D686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</w:p>
    <w:p w:rsidR="00404A27" w:rsidRPr="00510DF7" w:rsidRDefault="00404A27" w:rsidP="00510DF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IV. </w:t>
      </w:r>
      <w:r w:rsidRPr="00510DF7">
        <w:rPr>
          <w:b/>
          <w:sz w:val="26"/>
          <w:szCs w:val="26"/>
        </w:rPr>
        <w:t xml:space="preserve">Перечень вопросов, по которым </w:t>
      </w:r>
      <w:r w:rsidR="00510DF7">
        <w:rPr>
          <w:b/>
          <w:sz w:val="26"/>
          <w:szCs w:val="26"/>
        </w:rPr>
        <w:t>с</w:t>
      </w:r>
      <w:r w:rsidR="00510DF7" w:rsidRPr="00510DF7">
        <w:rPr>
          <w:b/>
          <w:sz w:val="26"/>
          <w:szCs w:val="26"/>
        </w:rPr>
        <w:t xml:space="preserve">тарший государственный налоговый инспектор </w:t>
      </w:r>
      <w:r w:rsidRPr="00510DF7">
        <w:rPr>
          <w:b/>
          <w:sz w:val="26"/>
          <w:szCs w:val="26"/>
        </w:rPr>
        <w:t xml:space="preserve">вправе или обязан самостоятельно принимать </w:t>
      </w:r>
      <w:proofErr w:type="gramStart"/>
      <w:r w:rsidRPr="00510DF7">
        <w:rPr>
          <w:b/>
          <w:sz w:val="26"/>
          <w:szCs w:val="26"/>
        </w:rPr>
        <w:t>управленческие</w:t>
      </w:r>
      <w:proofErr w:type="gramEnd"/>
    </w:p>
    <w:p w:rsidR="00404A27" w:rsidRPr="00510DF7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510DF7">
        <w:rPr>
          <w:b/>
          <w:sz w:val="26"/>
          <w:szCs w:val="26"/>
        </w:rPr>
        <w:t>и иные решения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D6867" w:rsidRPr="0066539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i/>
          <w:color w:val="FF0000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 xml:space="preserve">12. </w:t>
      </w:r>
      <w:r w:rsidR="00056007" w:rsidRPr="0066539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10DF7">
        <w:rPr>
          <w:rFonts w:ascii="Times New Roman" w:hAnsi="Times New Roman" w:cs="Times New Roman"/>
          <w:sz w:val="26"/>
          <w:szCs w:val="26"/>
        </w:rPr>
        <w:t>с</w:t>
      </w:r>
      <w:r w:rsidR="00510DF7" w:rsidRPr="00510DF7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</w:t>
      </w:r>
      <w:r w:rsidR="00056007" w:rsidRPr="0066539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9E7B82" w:rsidRPr="00665398">
        <w:rPr>
          <w:rFonts w:ascii="Times New Roman" w:hAnsi="Times New Roman" w:cs="Times New Roman"/>
          <w:sz w:val="26"/>
          <w:szCs w:val="26"/>
        </w:rPr>
        <w:t>по вопросам</w:t>
      </w:r>
      <w:r w:rsidR="00622085" w:rsidRPr="00665398">
        <w:rPr>
          <w:rFonts w:ascii="Times New Roman" w:hAnsi="Times New Roman" w:cs="Times New Roman"/>
          <w:sz w:val="26"/>
          <w:szCs w:val="26"/>
        </w:rPr>
        <w:t>, определенным должностным регламентом</w:t>
      </w:r>
      <w:r w:rsidR="004D2D26" w:rsidRPr="00665398">
        <w:rPr>
          <w:rFonts w:ascii="Times New Roman" w:hAnsi="Times New Roman" w:cs="Times New Roman"/>
          <w:sz w:val="26"/>
          <w:szCs w:val="26"/>
        </w:rPr>
        <w:t>.</w:t>
      </w:r>
    </w:p>
    <w:p w:rsidR="009E7B82" w:rsidRPr="00665398" w:rsidRDefault="00404A27" w:rsidP="00300BC3">
      <w:pPr>
        <w:pStyle w:val="ConsPlusNormal"/>
        <w:ind w:firstLine="702"/>
        <w:jc w:val="both"/>
        <w:rPr>
          <w:rFonts w:ascii="Times New Roman" w:hAnsi="Times New Roman" w:cs="Times New Roman"/>
          <w:sz w:val="26"/>
          <w:szCs w:val="26"/>
        </w:rPr>
      </w:pPr>
      <w:r w:rsidRPr="00665398">
        <w:rPr>
          <w:rFonts w:ascii="Times New Roman" w:hAnsi="Times New Roman" w:cs="Times New Roman"/>
          <w:sz w:val="26"/>
          <w:szCs w:val="26"/>
        </w:rPr>
        <w:t xml:space="preserve">13. </w:t>
      </w:r>
      <w:r w:rsidR="008D6867" w:rsidRPr="00665398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510DF7">
        <w:rPr>
          <w:rFonts w:ascii="Times New Roman" w:hAnsi="Times New Roman" w:cs="Times New Roman"/>
          <w:sz w:val="26"/>
          <w:szCs w:val="26"/>
        </w:rPr>
        <w:t>с</w:t>
      </w:r>
      <w:r w:rsidR="00510DF7" w:rsidRPr="00510DF7">
        <w:rPr>
          <w:rFonts w:ascii="Times New Roman" w:hAnsi="Times New Roman" w:cs="Times New Roman"/>
          <w:sz w:val="26"/>
          <w:szCs w:val="26"/>
        </w:rPr>
        <w:t xml:space="preserve">тарший государственный налоговый инспектор </w:t>
      </w:r>
      <w:r w:rsidR="008D6867" w:rsidRPr="0066539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</w:t>
      </w:r>
      <w:r w:rsidR="009E7B82" w:rsidRPr="00665398">
        <w:rPr>
          <w:rFonts w:ascii="Times New Roman" w:hAnsi="Times New Roman" w:cs="Times New Roman"/>
          <w:sz w:val="26"/>
          <w:szCs w:val="26"/>
        </w:rPr>
        <w:t xml:space="preserve">по вопросам: </w:t>
      </w:r>
    </w:p>
    <w:p w:rsidR="00622085" w:rsidRPr="00665398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4A27" w:rsidRPr="00665398" w:rsidRDefault="00622085" w:rsidP="00404A27">
      <w:pPr>
        <w:pStyle w:val="ad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иным вопросам, относящимся к к</w:t>
      </w:r>
      <w:r w:rsidR="00A735E0" w:rsidRPr="00665398">
        <w:rPr>
          <w:rFonts w:ascii="Times New Roman" w:hAnsi="Times New Roman"/>
          <w:color w:val="000000"/>
          <w:sz w:val="26"/>
          <w:szCs w:val="26"/>
        </w:rPr>
        <w:t xml:space="preserve">омпетенции </w:t>
      </w:r>
      <w:r w:rsidR="00911DF8">
        <w:rPr>
          <w:rFonts w:ascii="Times New Roman" w:hAnsi="Times New Roman"/>
          <w:sz w:val="26"/>
          <w:szCs w:val="26"/>
        </w:rPr>
        <w:t>старшего государственногоналогового</w:t>
      </w:r>
      <w:r w:rsidR="00911DF8" w:rsidRPr="00510DF7">
        <w:rPr>
          <w:rFonts w:ascii="Times New Roman" w:hAnsi="Times New Roman"/>
          <w:sz w:val="26"/>
          <w:szCs w:val="26"/>
        </w:rPr>
        <w:t xml:space="preserve"> инспектор</w:t>
      </w:r>
      <w:r w:rsidR="00911DF8">
        <w:rPr>
          <w:rFonts w:ascii="Times New Roman" w:hAnsi="Times New Roman"/>
          <w:sz w:val="26"/>
          <w:szCs w:val="26"/>
        </w:rPr>
        <w:t>а</w:t>
      </w:r>
      <w:r w:rsidR="00E950BB" w:rsidRPr="00665398">
        <w:rPr>
          <w:rFonts w:ascii="Times New Roman" w:hAnsi="Times New Roman"/>
          <w:sz w:val="26"/>
          <w:szCs w:val="26"/>
        </w:rPr>
        <w:t>.</w:t>
      </w:r>
    </w:p>
    <w:p w:rsidR="00E950BB" w:rsidRPr="00665398" w:rsidRDefault="00E950BB" w:rsidP="00222669">
      <w:pPr>
        <w:pStyle w:val="ad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04A27" w:rsidRPr="00665398" w:rsidRDefault="00404A27" w:rsidP="004D2D26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V. Перечень вопросов, по </w:t>
      </w:r>
      <w:r w:rsidR="00056007" w:rsidRPr="00665398">
        <w:rPr>
          <w:b/>
          <w:sz w:val="26"/>
          <w:szCs w:val="26"/>
        </w:rPr>
        <w:t>которым</w:t>
      </w:r>
      <w:r w:rsidR="00510DF7" w:rsidRPr="00510DF7">
        <w:rPr>
          <w:b/>
          <w:sz w:val="26"/>
          <w:szCs w:val="26"/>
        </w:rPr>
        <w:t>старший государственный налоговый инспектор</w:t>
      </w:r>
      <w:r w:rsidRPr="00665398">
        <w:rPr>
          <w:b/>
          <w:sz w:val="26"/>
          <w:szCs w:val="26"/>
        </w:rPr>
        <w:t>вп</w:t>
      </w:r>
      <w:r w:rsidR="008D6867" w:rsidRPr="00665398">
        <w:rPr>
          <w:b/>
          <w:sz w:val="26"/>
          <w:szCs w:val="26"/>
        </w:rPr>
        <w:t xml:space="preserve">раве или обязан участвовать при </w:t>
      </w:r>
      <w:r w:rsidRPr="00665398">
        <w:rPr>
          <w:b/>
          <w:sz w:val="26"/>
          <w:szCs w:val="26"/>
        </w:rPr>
        <w:t>подготовке проектовнормативных правовых актов и (или) проектовуправленческих и иных решений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E7B82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14. </w:t>
      </w:r>
      <w:r w:rsidR="00510DF7">
        <w:rPr>
          <w:sz w:val="26"/>
          <w:szCs w:val="26"/>
        </w:rPr>
        <w:t>С</w:t>
      </w:r>
      <w:r w:rsidR="00510DF7" w:rsidRPr="00510DF7">
        <w:rPr>
          <w:sz w:val="26"/>
          <w:szCs w:val="26"/>
        </w:rPr>
        <w:t>тарший государственный налоговый инспектор</w:t>
      </w:r>
      <w:r w:rsidR="008D6867" w:rsidRPr="00665398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</w:t>
      </w:r>
      <w:r w:rsidR="007A258C" w:rsidRPr="00665398">
        <w:rPr>
          <w:sz w:val="26"/>
          <w:szCs w:val="26"/>
        </w:rPr>
        <w:t xml:space="preserve">нормативных правовых актов и (или) </w:t>
      </w:r>
      <w:r w:rsidR="008D6867" w:rsidRPr="00665398">
        <w:rPr>
          <w:sz w:val="26"/>
          <w:szCs w:val="26"/>
        </w:rPr>
        <w:t>проектов управленческих и иных решений</w:t>
      </w:r>
      <w:r w:rsidR="00622085" w:rsidRPr="00665398">
        <w:rPr>
          <w:sz w:val="26"/>
          <w:szCs w:val="26"/>
        </w:rPr>
        <w:t xml:space="preserve"> по вопросам, </w:t>
      </w:r>
      <w:r w:rsidR="00622085" w:rsidRPr="00665398">
        <w:rPr>
          <w:color w:val="000000"/>
          <w:sz w:val="26"/>
          <w:szCs w:val="26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665398" w:rsidRDefault="00404A27" w:rsidP="006248CB">
      <w:pPr>
        <w:pStyle w:val="ad"/>
        <w:widowControl w:val="0"/>
        <w:spacing w:after="0" w:line="240" w:lineRule="auto"/>
        <w:ind w:left="0" w:firstLine="702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sz w:val="26"/>
          <w:szCs w:val="26"/>
        </w:rPr>
        <w:t xml:space="preserve">15. </w:t>
      </w:r>
      <w:r w:rsidR="00510DF7">
        <w:rPr>
          <w:rFonts w:ascii="Times New Roman" w:hAnsi="Times New Roman"/>
          <w:sz w:val="26"/>
          <w:szCs w:val="26"/>
        </w:rPr>
        <w:t>С</w:t>
      </w:r>
      <w:r w:rsidR="00510DF7" w:rsidRPr="00510DF7">
        <w:rPr>
          <w:rFonts w:ascii="Times New Roman" w:hAnsi="Times New Roman"/>
          <w:sz w:val="26"/>
          <w:szCs w:val="26"/>
        </w:rPr>
        <w:t>тарший государственный налоговый инспектор</w:t>
      </w:r>
      <w:r w:rsidR="008D6867" w:rsidRPr="00665398">
        <w:rPr>
          <w:rFonts w:ascii="Times New Roman" w:hAnsi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</w:t>
      </w:r>
      <w:r w:rsidR="00701245" w:rsidRPr="00665398">
        <w:rPr>
          <w:rFonts w:ascii="Times New Roman" w:hAnsi="Times New Roman"/>
          <w:sz w:val="26"/>
          <w:szCs w:val="26"/>
        </w:rPr>
        <w:t>нормативных проектов документов:</w:t>
      </w:r>
    </w:p>
    <w:p w:rsidR="00622085" w:rsidRPr="00665398" w:rsidRDefault="00E950BB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положений об отделе</w:t>
      </w:r>
      <w:r w:rsidR="00622085" w:rsidRPr="00665398">
        <w:rPr>
          <w:rFonts w:ascii="Times New Roman" w:hAnsi="Times New Roman"/>
          <w:color w:val="000000"/>
          <w:sz w:val="26"/>
          <w:szCs w:val="26"/>
        </w:rPr>
        <w:t>;</w:t>
      </w:r>
    </w:p>
    <w:p w:rsidR="00622085" w:rsidRPr="00665398" w:rsidRDefault="00622085" w:rsidP="00622085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>графика отпусков гражданских служащих отдела;</w:t>
      </w:r>
    </w:p>
    <w:p w:rsidR="00CD592A" w:rsidRDefault="00622085" w:rsidP="0034116E">
      <w:pPr>
        <w:pStyle w:val="ad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665398">
        <w:rPr>
          <w:rFonts w:ascii="Times New Roman" w:hAnsi="Times New Roman"/>
          <w:color w:val="000000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E950BB" w:rsidRPr="00665398">
        <w:rPr>
          <w:rFonts w:ascii="Times New Roman" w:hAnsi="Times New Roman"/>
          <w:color w:val="000000"/>
          <w:sz w:val="26"/>
          <w:szCs w:val="26"/>
        </w:rPr>
        <w:t>инспекции</w:t>
      </w:r>
      <w:r w:rsidRPr="00665398">
        <w:rPr>
          <w:rFonts w:ascii="Times New Roman" w:hAnsi="Times New Roman"/>
          <w:color w:val="000000"/>
          <w:sz w:val="26"/>
          <w:szCs w:val="26"/>
        </w:rPr>
        <w:t>.</w:t>
      </w:r>
    </w:p>
    <w:p w:rsidR="00911DF8" w:rsidRPr="0034116E" w:rsidRDefault="00911DF8" w:rsidP="00911DF8">
      <w:pPr>
        <w:pStyle w:val="ad"/>
        <w:widowControl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VI. Сроки и процедуры подготовки, рассмотрения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проектов управленческих и иных решений, порядок</w:t>
      </w:r>
    </w:p>
    <w:p w:rsidR="00404A27" w:rsidRPr="00665398" w:rsidRDefault="00404A27" w:rsidP="00727BE3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согласования и принятия данных решений</w:t>
      </w:r>
    </w:p>
    <w:p w:rsidR="00727BE3" w:rsidRPr="00665398" w:rsidRDefault="00727BE3" w:rsidP="00727BE3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16. В соответствии со своими должностными обязанностями</w:t>
      </w:r>
      <w:r w:rsidR="002335B6">
        <w:rPr>
          <w:sz w:val="26"/>
          <w:szCs w:val="26"/>
        </w:rPr>
        <w:t xml:space="preserve"> </w:t>
      </w:r>
      <w:r w:rsidR="00510DF7">
        <w:rPr>
          <w:sz w:val="26"/>
          <w:szCs w:val="26"/>
        </w:rPr>
        <w:t>с</w:t>
      </w:r>
      <w:r w:rsidR="00510DF7" w:rsidRPr="00510DF7">
        <w:rPr>
          <w:sz w:val="26"/>
          <w:szCs w:val="26"/>
        </w:rPr>
        <w:t xml:space="preserve">тарший государственный налоговый </w:t>
      </w:r>
      <w:proofErr w:type="spellStart"/>
      <w:r w:rsidR="00510DF7" w:rsidRPr="00510DF7">
        <w:rPr>
          <w:sz w:val="26"/>
          <w:szCs w:val="26"/>
        </w:rPr>
        <w:t>инспектор</w:t>
      </w:r>
      <w:r w:rsidRPr="00665398">
        <w:rPr>
          <w:sz w:val="26"/>
          <w:szCs w:val="26"/>
        </w:rPr>
        <w:t>принимает</w:t>
      </w:r>
      <w:proofErr w:type="spellEnd"/>
      <w:r w:rsidRPr="00665398">
        <w:rPr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CD592A" w:rsidRPr="00510DF7" w:rsidRDefault="00CD592A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VII. Порядок служебного взаимодействия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17. </w:t>
      </w:r>
      <w:proofErr w:type="gramStart"/>
      <w:r w:rsidRPr="00665398">
        <w:rPr>
          <w:sz w:val="26"/>
          <w:szCs w:val="26"/>
        </w:rPr>
        <w:t>Взаимодействие</w:t>
      </w:r>
      <w:r w:rsidR="002335B6">
        <w:rPr>
          <w:sz w:val="26"/>
          <w:szCs w:val="26"/>
        </w:rPr>
        <w:t xml:space="preserve"> </w:t>
      </w:r>
      <w:r w:rsidR="00510DF7">
        <w:rPr>
          <w:sz w:val="26"/>
          <w:szCs w:val="26"/>
        </w:rPr>
        <w:t>старшего государственного налогового</w:t>
      </w:r>
      <w:r w:rsidR="00510DF7" w:rsidRPr="00510DF7">
        <w:rPr>
          <w:sz w:val="26"/>
          <w:szCs w:val="26"/>
        </w:rPr>
        <w:t xml:space="preserve"> </w:t>
      </w:r>
      <w:proofErr w:type="spellStart"/>
      <w:r w:rsidR="00510DF7" w:rsidRPr="00510DF7">
        <w:rPr>
          <w:sz w:val="26"/>
          <w:szCs w:val="26"/>
        </w:rPr>
        <w:t>инспектор</w:t>
      </w:r>
      <w:r w:rsidR="00510DF7">
        <w:rPr>
          <w:sz w:val="26"/>
          <w:szCs w:val="26"/>
        </w:rPr>
        <w:t>а</w:t>
      </w:r>
      <w:r w:rsidR="00EA04BF" w:rsidRPr="00665398">
        <w:rPr>
          <w:sz w:val="26"/>
          <w:szCs w:val="26"/>
        </w:rPr>
        <w:t>с</w:t>
      </w:r>
      <w:proofErr w:type="spellEnd"/>
      <w:r w:rsidR="00EA04BF" w:rsidRPr="00665398">
        <w:rPr>
          <w:sz w:val="26"/>
          <w:szCs w:val="26"/>
        </w:rPr>
        <w:t xml:space="preserve"> </w:t>
      </w:r>
      <w:r w:rsidRPr="00665398">
        <w:rPr>
          <w:sz w:val="26"/>
          <w:szCs w:val="26"/>
        </w:rPr>
        <w:t xml:space="preserve">федеральными государственными гражданскими служащими </w:t>
      </w:r>
      <w:r w:rsidR="00954DB5" w:rsidRPr="00665398">
        <w:rPr>
          <w:sz w:val="26"/>
          <w:szCs w:val="26"/>
        </w:rPr>
        <w:t>ФНС России</w:t>
      </w:r>
      <w:r w:rsidRPr="00665398">
        <w:rPr>
          <w:sz w:val="26"/>
          <w:szCs w:val="26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665398">
          <w:rPr>
            <w:sz w:val="26"/>
            <w:szCs w:val="26"/>
          </w:rPr>
          <w:t>общих принципов</w:t>
        </w:r>
      </w:hyperlink>
      <w:r w:rsidRPr="00665398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N33, ст</w:t>
      </w:r>
      <w:proofErr w:type="gramEnd"/>
      <w:r w:rsidRPr="00665398">
        <w:rPr>
          <w:sz w:val="26"/>
          <w:szCs w:val="26"/>
        </w:rPr>
        <w:t xml:space="preserve">. </w:t>
      </w:r>
      <w:proofErr w:type="gramStart"/>
      <w:r w:rsidRPr="00665398">
        <w:rPr>
          <w:sz w:val="26"/>
          <w:szCs w:val="26"/>
        </w:rPr>
        <w:t xml:space="preserve">3196; 2009, N 29, ст. 3658), и требований к служебному поведению, установленных </w:t>
      </w:r>
      <w:hyperlink r:id="rId16" w:history="1">
        <w:r w:rsidRPr="00665398">
          <w:rPr>
            <w:sz w:val="26"/>
            <w:szCs w:val="26"/>
          </w:rPr>
          <w:t>статьей 18</w:t>
        </w:r>
      </w:hyperlink>
      <w:r w:rsidRPr="00665398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4798" w:rsidRPr="00510DF7" w:rsidRDefault="00534798" w:rsidP="00B33864">
      <w:pPr>
        <w:autoSpaceDE w:val="0"/>
        <w:autoSpaceDN w:val="0"/>
        <w:adjustRightInd w:val="0"/>
        <w:outlineLvl w:val="1"/>
        <w:rPr>
          <w:b/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VIII. Перечень государственных услуг, оказываемых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665398">
        <w:rPr>
          <w:b/>
          <w:sz w:val="26"/>
          <w:szCs w:val="26"/>
        </w:rPr>
        <w:t>с</w:t>
      </w:r>
      <w:proofErr w:type="gramEnd"/>
      <w:r w:rsidRPr="00665398">
        <w:rPr>
          <w:b/>
          <w:sz w:val="26"/>
          <w:szCs w:val="26"/>
        </w:rPr>
        <w:t xml:space="preserve"> административным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регламентом Федеральной налоговой службы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622085" w:rsidRPr="00665398" w:rsidRDefault="00954DB5" w:rsidP="00622085">
      <w:pPr>
        <w:widowControl w:val="0"/>
        <w:ind w:firstLine="709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18. В соответствии с замещаемой должностью гражданской службы и в пред</w:t>
      </w:r>
      <w:r w:rsidR="00EA04BF" w:rsidRPr="00665398">
        <w:rPr>
          <w:sz w:val="26"/>
          <w:szCs w:val="26"/>
        </w:rPr>
        <w:t xml:space="preserve">елах функциональной компетенции </w:t>
      </w:r>
      <w:r w:rsidR="00510DF7">
        <w:rPr>
          <w:sz w:val="26"/>
          <w:szCs w:val="26"/>
        </w:rPr>
        <w:t>с</w:t>
      </w:r>
      <w:r w:rsidR="00510DF7" w:rsidRPr="00510DF7">
        <w:rPr>
          <w:sz w:val="26"/>
          <w:szCs w:val="26"/>
        </w:rPr>
        <w:t>тарший государственный налоговый инспектор</w:t>
      </w:r>
      <w:r w:rsidR="00622085" w:rsidRPr="00665398">
        <w:rPr>
          <w:sz w:val="26"/>
          <w:szCs w:val="26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A65ED0" w:rsidRPr="00510DF7" w:rsidRDefault="00A65ED0" w:rsidP="00622085">
      <w:pPr>
        <w:autoSpaceDE w:val="0"/>
        <w:autoSpaceDN w:val="0"/>
        <w:adjustRightInd w:val="0"/>
        <w:outlineLvl w:val="1"/>
        <w:rPr>
          <w:sz w:val="26"/>
          <w:szCs w:val="26"/>
        </w:rPr>
      </w:pPr>
    </w:p>
    <w:p w:rsidR="00404A27" w:rsidRPr="00665398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IX. Показатели эффективности и результативности</w:t>
      </w:r>
    </w:p>
    <w:p w:rsidR="00404A27" w:rsidRPr="00665398" w:rsidRDefault="00404A27" w:rsidP="00404A27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65398">
        <w:rPr>
          <w:b/>
          <w:sz w:val="26"/>
          <w:szCs w:val="26"/>
        </w:rPr>
        <w:t>профессиональной служебной деятельности</w:t>
      </w:r>
    </w:p>
    <w:p w:rsidR="00404A27" w:rsidRPr="00665398" w:rsidRDefault="00404A27" w:rsidP="00404A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404A27" w:rsidRPr="00665398" w:rsidRDefault="00404A27" w:rsidP="006248CB">
      <w:pPr>
        <w:autoSpaceDE w:val="0"/>
        <w:autoSpaceDN w:val="0"/>
        <w:adjustRightInd w:val="0"/>
        <w:ind w:firstLine="702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19. Эффективность и результативность профессиональной служебной деятельности</w:t>
      </w:r>
      <w:r w:rsidR="002335B6">
        <w:rPr>
          <w:sz w:val="26"/>
          <w:szCs w:val="26"/>
        </w:rPr>
        <w:t xml:space="preserve"> </w:t>
      </w:r>
      <w:proofErr w:type="gramStart"/>
      <w:r w:rsidR="00510DF7">
        <w:rPr>
          <w:sz w:val="26"/>
          <w:szCs w:val="26"/>
        </w:rPr>
        <w:t>с</w:t>
      </w:r>
      <w:r w:rsidR="00BE411C">
        <w:rPr>
          <w:sz w:val="26"/>
          <w:szCs w:val="26"/>
        </w:rPr>
        <w:t>таршего</w:t>
      </w:r>
      <w:proofErr w:type="gramEnd"/>
      <w:r w:rsidR="00BE411C">
        <w:rPr>
          <w:sz w:val="26"/>
          <w:szCs w:val="26"/>
        </w:rPr>
        <w:t xml:space="preserve"> государственного налогового</w:t>
      </w:r>
      <w:r w:rsidR="00510DF7" w:rsidRPr="00510DF7">
        <w:rPr>
          <w:sz w:val="26"/>
          <w:szCs w:val="26"/>
        </w:rPr>
        <w:t xml:space="preserve"> </w:t>
      </w:r>
      <w:proofErr w:type="spellStart"/>
      <w:r w:rsidR="00510DF7" w:rsidRPr="00510DF7">
        <w:rPr>
          <w:sz w:val="26"/>
          <w:szCs w:val="26"/>
        </w:rPr>
        <w:t>инспектор</w:t>
      </w:r>
      <w:r w:rsidR="00BE411C">
        <w:rPr>
          <w:sz w:val="26"/>
          <w:szCs w:val="26"/>
        </w:rPr>
        <w:t>а</w:t>
      </w:r>
      <w:r w:rsidR="00473358" w:rsidRPr="00665398">
        <w:rPr>
          <w:sz w:val="26"/>
          <w:szCs w:val="26"/>
        </w:rPr>
        <w:t>оценивается</w:t>
      </w:r>
      <w:proofErr w:type="spellEnd"/>
      <w:r w:rsidR="00473358" w:rsidRPr="00665398">
        <w:rPr>
          <w:sz w:val="26"/>
          <w:szCs w:val="26"/>
        </w:rPr>
        <w:t xml:space="preserve"> по следующим показателям</w:t>
      </w:r>
      <w:r w:rsidR="00EA04BF" w:rsidRPr="00665398">
        <w:rPr>
          <w:sz w:val="26"/>
          <w:szCs w:val="26"/>
        </w:rPr>
        <w:t>:</w:t>
      </w:r>
    </w:p>
    <w:p w:rsidR="009D13F0" w:rsidRPr="00665398" w:rsidRDefault="00865045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 </w:t>
      </w:r>
      <w:r w:rsidR="00404A27" w:rsidRPr="0066539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665398" w:rsidRDefault="009D13F0" w:rsidP="009D13F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</w:t>
      </w:r>
      <w:r w:rsidR="00404A27" w:rsidRPr="00665398">
        <w:rPr>
          <w:sz w:val="26"/>
          <w:szCs w:val="26"/>
        </w:rPr>
        <w:t>своевременности и оперативности выполнения поручений;</w:t>
      </w:r>
    </w:p>
    <w:p w:rsidR="00A65ED0" w:rsidRPr="00665398" w:rsidRDefault="00586371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 </w:t>
      </w:r>
      <w:r w:rsidR="00404A27" w:rsidRPr="0066539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665398" w:rsidRDefault="00A65ED0" w:rsidP="00A65ED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</w:t>
      </w:r>
      <w:r w:rsidR="00865045" w:rsidRPr="00665398">
        <w:rPr>
          <w:sz w:val="26"/>
          <w:szCs w:val="26"/>
        </w:rPr>
        <w:t> </w:t>
      </w:r>
      <w:r w:rsidR="00404A27" w:rsidRPr="00665398">
        <w:rPr>
          <w:sz w:val="26"/>
          <w:szCs w:val="26"/>
        </w:rPr>
        <w:t xml:space="preserve">осознанию ответственности за последствия своих действий, </w:t>
      </w:r>
      <w:r w:rsidR="00CD592A" w:rsidRPr="00665398">
        <w:rPr>
          <w:sz w:val="26"/>
          <w:szCs w:val="26"/>
        </w:rPr>
        <w:t>принимаемых решений;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декларациям и расчетам, по результатам камеральных проверок;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поступивших платежей по результатам проверок;</w:t>
      </w:r>
    </w:p>
    <w:p w:rsidR="00CD592A" w:rsidRPr="00665398" w:rsidRDefault="00FA7D9B" w:rsidP="00FA7D9B">
      <w:pPr>
        <w:snapToGrid w:val="0"/>
        <w:ind w:firstLine="540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увеличенных налоговых обязательств по результатам контрольных мероприятий (уточненные налоговые декларации);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 - по количеству</w:t>
      </w:r>
      <w:r w:rsidR="00CD592A" w:rsidRPr="00665398">
        <w:rPr>
          <w:sz w:val="26"/>
          <w:szCs w:val="26"/>
        </w:rPr>
        <w:t xml:space="preserve"> проведенных камеральных проверок юридических лиц, в том числе результативных;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одну проверку;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сумме</w:t>
      </w:r>
      <w:r w:rsidR="00CD592A" w:rsidRPr="00665398">
        <w:rPr>
          <w:sz w:val="26"/>
          <w:szCs w:val="26"/>
        </w:rPr>
        <w:t xml:space="preserve"> дополнительно начисленных платежей по результатам камеральных проверок  в расчете на одного сотрудника отдела;</w:t>
      </w:r>
    </w:p>
    <w:p w:rsidR="00CD592A" w:rsidRDefault="00AB15F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</w:t>
      </w:r>
      <w:proofErr w:type="gramStart"/>
      <w:r w:rsidRPr="00665398">
        <w:rPr>
          <w:sz w:val="26"/>
          <w:szCs w:val="26"/>
        </w:rPr>
        <w:t>по сумме дополнительно поступивших средств в бюджет в рамках проведения рабочих встреч по побуждению налогоплательщика к уточнению</w:t>
      </w:r>
      <w:proofErr w:type="gramEnd"/>
      <w:r w:rsidRPr="00665398">
        <w:rPr>
          <w:sz w:val="26"/>
          <w:szCs w:val="26"/>
        </w:rPr>
        <w:t xml:space="preserve"> своих налоговых обязательств;</w:t>
      </w:r>
    </w:p>
    <w:p w:rsidR="00D5621A" w:rsidRPr="000C3A23" w:rsidRDefault="00D5621A" w:rsidP="00D5621A">
      <w:pPr>
        <w:snapToGrid w:val="0"/>
        <w:ind w:firstLine="546"/>
        <w:jc w:val="both"/>
        <w:rPr>
          <w:sz w:val="26"/>
          <w:szCs w:val="26"/>
        </w:rPr>
      </w:pPr>
      <w:r>
        <w:rPr>
          <w:sz w:val="26"/>
          <w:szCs w:val="26"/>
        </w:rPr>
        <w:t>- по результатам валютного контроля</w:t>
      </w:r>
      <w:r w:rsidRPr="00D5621A">
        <w:rPr>
          <w:sz w:val="26"/>
          <w:szCs w:val="26"/>
        </w:rPr>
        <w:t>;</w:t>
      </w:r>
    </w:p>
    <w:p w:rsidR="00CD592A" w:rsidRPr="00665398" w:rsidRDefault="00FA7D9B" w:rsidP="00D5621A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>- по личному</w:t>
      </w:r>
      <w:r w:rsidR="00CD592A" w:rsidRPr="00665398">
        <w:rPr>
          <w:sz w:val="26"/>
          <w:szCs w:val="26"/>
        </w:rPr>
        <w:t xml:space="preserve"> вклад</w:t>
      </w:r>
      <w:r w:rsidRPr="00665398">
        <w:rPr>
          <w:sz w:val="26"/>
          <w:szCs w:val="26"/>
        </w:rPr>
        <w:t>у</w:t>
      </w:r>
      <w:r w:rsidR="00CD592A" w:rsidRPr="00665398">
        <w:rPr>
          <w:sz w:val="26"/>
          <w:szCs w:val="26"/>
        </w:rPr>
        <w:t xml:space="preserve"> в показатели эффективности инспекции;</w:t>
      </w:r>
    </w:p>
    <w:p w:rsidR="00CD592A" w:rsidRPr="00665398" w:rsidRDefault="00FA7D9B" w:rsidP="00FA7D9B">
      <w:pPr>
        <w:snapToGrid w:val="0"/>
        <w:ind w:firstLine="546"/>
        <w:jc w:val="both"/>
        <w:rPr>
          <w:sz w:val="26"/>
          <w:szCs w:val="26"/>
        </w:rPr>
      </w:pPr>
      <w:r w:rsidRPr="00665398">
        <w:rPr>
          <w:sz w:val="26"/>
          <w:szCs w:val="26"/>
        </w:rPr>
        <w:t xml:space="preserve">- по </w:t>
      </w:r>
      <w:r w:rsidR="00CD592A" w:rsidRPr="00665398">
        <w:rPr>
          <w:sz w:val="26"/>
          <w:szCs w:val="26"/>
        </w:rPr>
        <w:t>другим показателям деятельности.</w:t>
      </w:r>
    </w:p>
    <w:p w:rsidR="00CD592A" w:rsidRPr="00665398" w:rsidRDefault="00CD592A" w:rsidP="00CD592A">
      <w:pPr>
        <w:snapToGrid w:val="0"/>
        <w:ind w:firstLine="720"/>
        <w:jc w:val="both"/>
        <w:rPr>
          <w:sz w:val="26"/>
          <w:szCs w:val="26"/>
        </w:rPr>
      </w:pPr>
    </w:p>
    <w:p w:rsidR="00583626" w:rsidRPr="00E36280" w:rsidRDefault="00583626" w:rsidP="00583626">
      <w:pPr>
        <w:ind w:firstLine="720"/>
        <w:jc w:val="both"/>
        <w:rPr>
          <w:szCs w:val="26"/>
        </w:rPr>
      </w:pPr>
      <w:bookmarkStart w:id="0" w:name="_GoBack"/>
      <w:bookmarkEnd w:id="0"/>
    </w:p>
    <w:p w:rsidR="00583626" w:rsidRPr="00E36280" w:rsidRDefault="00583626" w:rsidP="00583626">
      <w:pPr>
        <w:jc w:val="both"/>
        <w:rPr>
          <w:szCs w:val="26"/>
        </w:rPr>
      </w:pPr>
    </w:p>
    <w:p w:rsidR="00583626" w:rsidRDefault="00583626" w:rsidP="00583626">
      <w:pPr>
        <w:rPr>
          <w:sz w:val="20"/>
        </w:rPr>
      </w:pPr>
      <w:r>
        <w:rPr>
          <w:szCs w:val="26"/>
          <w:u w:val="single"/>
        </w:rPr>
        <w:t>Начальник отдела камеральных проверок №1</w:t>
      </w:r>
      <w:r>
        <w:rPr>
          <w:szCs w:val="26"/>
        </w:rPr>
        <w:t xml:space="preserve">        </w:t>
      </w:r>
      <w:r w:rsidR="00425316">
        <w:rPr>
          <w:szCs w:val="26"/>
        </w:rPr>
        <w:t xml:space="preserve">          </w:t>
      </w:r>
      <w:r>
        <w:rPr>
          <w:szCs w:val="26"/>
        </w:rPr>
        <w:t xml:space="preserve">    </w:t>
      </w:r>
      <w:r w:rsidRPr="00E1620C">
        <w:rPr>
          <w:szCs w:val="26"/>
          <w:u w:val="single"/>
        </w:rPr>
        <w:t xml:space="preserve">                   </w:t>
      </w:r>
      <w:r>
        <w:rPr>
          <w:szCs w:val="26"/>
        </w:rPr>
        <w:t xml:space="preserve">                      </w:t>
      </w:r>
      <w:r w:rsidRPr="00282E58">
        <w:rPr>
          <w:szCs w:val="26"/>
          <w:u w:val="single"/>
        </w:rPr>
        <w:t>Е.А. Блохина</w:t>
      </w:r>
      <w:r>
        <w:rPr>
          <w:szCs w:val="26"/>
        </w:rPr>
        <w:t xml:space="preserve">      </w:t>
      </w:r>
      <w:r>
        <w:rPr>
          <w:sz w:val="20"/>
        </w:rPr>
        <w:t xml:space="preserve">       </w:t>
      </w:r>
    </w:p>
    <w:p w:rsidR="00583626" w:rsidRPr="00EB5D3E" w:rsidRDefault="00583626" w:rsidP="00583626">
      <w:pPr>
        <w:rPr>
          <w:szCs w:val="26"/>
        </w:rPr>
      </w:pPr>
      <w:r>
        <w:rPr>
          <w:sz w:val="20"/>
        </w:rPr>
        <w:t xml:space="preserve">                    </w:t>
      </w:r>
      <w:r w:rsidRPr="00004757">
        <w:rPr>
          <w:sz w:val="20"/>
        </w:rPr>
        <w:t>(наименование</w:t>
      </w:r>
      <w:r>
        <w:rPr>
          <w:sz w:val="20"/>
        </w:rPr>
        <w:t xml:space="preserve"> отдела инспекции</w:t>
      </w:r>
      <w:proofErr w:type="gramStart"/>
      <w:r>
        <w:rPr>
          <w:sz w:val="20"/>
        </w:rPr>
        <w:t xml:space="preserve"> </w:t>
      </w:r>
      <w:r w:rsidRPr="00004757">
        <w:rPr>
          <w:sz w:val="20"/>
        </w:rPr>
        <w:t>)</w:t>
      </w:r>
      <w:proofErr w:type="gramEnd"/>
      <w:r w:rsidRPr="00004757">
        <w:rPr>
          <w:sz w:val="20"/>
        </w:rPr>
        <w:t xml:space="preserve">           </w:t>
      </w:r>
      <w:r>
        <w:rPr>
          <w:sz w:val="20"/>
        </w:rPr>
        <w:t xml:space="preserve">             </w:t>
      </w:r>
      <w:r w:rsidRPr="00004757">
        <w:rPr>
          <w:sz w:val="20"/>
        </w:rPr>
        <w:t xml:space="preserve">  </w:t>
      </w:r>
      <w:r>
        <w:rPr>
          <w:sz w:val="20"/>
        </w:rPr>
        <w:t xml:space="preserve">                </w:t>
      </w:r>
      <w:r w:rsidRPr="00004757">
        <w:rPr>
          <w:sz w:val="20"/>
        </w:rPr>
        <w:t xml:space="preserve">(подпись)                </w:t>
      </w:r>
      <w:r>
        <w:rPr>
          <w:sz w:val="20"/>
        </w:rPr>
        <w:t xml:space="preserve">               </w:t>
      </w:r>
      <w:r w:rsidRPr="00004757">
        <w:rPr>
          <w:sz w:val="20"/>
        </w:rPr>
        <w:t xml:space="preserve">  </w:t>
      </w:r>
      <w:r>
        <w:rPr>
          <w:sz w:val="20"/>
        </w:rPr>
        <w:t xml:space="preserve">         </w:t>
      </w:r>
      <w:r w:rsidRPr="00004757">
        <w:rPr>
          <w:sz w:val="20"/>
        </w:rPr>
        <w:t xml:space="preserve"> (ФИО)</w:t>
      </w: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</w:p>
    <w:p w:rsidR="00583626" w:rsidRDefault="00583626" w:rsidP="00583626">
      <w:pPr>
        <w:jc w:val="center"/>
        <w:rPr>
          <w:b/>
          <w:sz w:val="28"/>
          <w:szCs w:val="28"/>
        </w:rPr>
      </w:pPr>
      <w:r w:rsidRPr="00004757">
        <w:rPr>
          <w:b/>
          <w:sz w:val="28"/>
          <w:szCs w:val="28"/>
        </w:rPr>
        <w:t>Лист ознакомления</w:t>
      </w:r>
    </w:p>
    <w:p w:rsidR="00583626" w:rsidRDefault="00583626" w:rsidP="0058362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880"/>
        <w:gridCol w:w="2059"/>
        <w:gridCol w:w="2059"/>
        <w:gridCol w:w="2059"/>
      </w:tblGrid>
      <w:tr w:rsidR="00583626" w:rsidRPr="0020161B" w:rsidTr="008532CE">
        <w:tc>
          <w:tcPr>
            <w:tcW w:w="828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  <w:r w:rsidRPr="0020161B">
              <w:rPr>
                <w:szCs w:val="26"/>
              </w:rPr>
              <w:t xml:space="preserve">№ </w:t>
            </w:r>
            <w:proofErr w:type="spellStart"/>
            <w:proofErr w:type="gramStart"/>
            <w:r w:rsidRPr="0020161B">
              <w:rPr>
                <w:szCs w:val="26"/>
              </w:rPr>
              <w:t>п</w:t>
            </w:r>
            <w:proofErr w:type="spellEnd"/>
            <w:proofErr w:type="gramEnd"/>
            <w:r w:rsidRPr="0020161B">
              <w:rPr>
                <w:szCs w:val="26"/>
              </w:rPr>
              <w:t>/</w:t>
            </w:r>
            <w:proofErr w:type="spellStart"/>
            <w:r w:rsidRPr="0020161B">
              <w:rPr>
                <w:szCs w:val="26"/>
              </w:rPr>
              <w:t>п</w:t>
            </w:r>
            <w:proofErr w:type="spellEnd"/>
          </w:p>
        </w:tc>
        <w:tc>
          <w:tcPr>
            <w:tcW w:w="2880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  <w:r w:rsidRPr="0020161B">
              <w:rPr>
                <w:szCs w:val="26"/>
              </w:rPr>
              <w:t>Фамилия, имя, отчество</w:t>
            </w:r>
            <w:r>
              <w:rPr>
                <w:szCs w:val="26"/>
              </w:rPr>
              <w:t xml:space="preserve"> (при наличии)</w:t>
            </w:r>
          </w:p>
        </w:tc>
        <w:tc>
          <w:tcPr>
            <w:tcW w:w="2059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Дата и под</w:t>
            </w:r>
            <w:r w:rsidRPr="0020161B">
              <w:rPr>
                <w:szCs w:val="26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59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  <w:r w:rsidRPr="0020161B">
              <w:rPr>
                <w:szCs w:val="26"/>
              </w:rPr>
              <w:t xml:space="preserve">Дата и номер приказа о назначении на должность </w:t>
            </w:r>
          </w:p>
        </w:tc>
        <w:tc>
          <w:tcPr>
            <w:tcW w:w="2059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  <w:r w:rsidRPr="0020161B">
              <w:rPr>
                <w:szCs w:val="26"/>
              </w:rPr>
              <w:t xml:space="preserve">Дата и номер приказа об освобождении от должности </w:t>
            </w:r>
          </w:p>
        </w:tc>
      </w:tr>
      <w:tr w:rsidR="00583626" w:rsidRPr="0020161B" w:rsidTr="008532CE">
        <w:tc>
          <w:tcPr>
            <w:tcW w:w="828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880" w:type="dxa"/>
          </w:tcPr>
          <w:p w:rsidR="00583626" w:rsidRPr="0020161B" w:rsidRDefault="00583626" w:rsidP="008532CE">
            <w:pPr>
              <w:rPr>
                <w:szCs w:val="26"/>
              </w:rPr>
            </w:pPr>
          </w:p>
        </w:tc>
        <w:tc>
          <w:tcPr>
            <w:tcW w:w="2059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</w:p>
        </w:tc>
        <w:tc>
          <w:tcPr>
            <w:tcW w:w="2059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</w:p>
        </w:tc>
        <w:tc>
          <w:tcPr>
            <w:tcW w:w="2059" w:type="dxa"/>
          </w:tcPr>
          <w:p w:rsidR="00583626" w:rsidRPr="0020161B" w:rsidRDefault="00583626" w:rsidP="008532CE">
            <w:pPr>
              <w:jc w:val="center"/>
              <w:rPr>
                <w:szCs w:val="26"/>
              </w:rPr>
            </w:pPr>
          </w:p>
        </w:tc>
      </w:tr>
    </w:tbl>
    <w:p w:rsidR="00583626" w:rsidRPr="00004757" w:rsidRDefault="00583626" w:rsidP="00583626">
      <w:pPr>
        <w:jc w:val="center"/>
        <w:rPr>
          <w:b/>
          <w:sz w:val="28"/>
          <w:szCs w:val="28"/>
        </w:rPr>
      </w:pPr>
    </w:p>
    <w:p w:rsidR="00583626" w:rsidRPr="00E36280" w:rsidRDefault="00583626" w:rsidP="00583626">
      <w:pPr>
        <w:jc w:val="both"/>
        <w:rPr>
          <w:szCs w:val="26"/>
        </w:rPr>
      </w:pPr>
    </w:p>
    <w:p w:rsidR="0034116E" w:rsidRPr="00D5621A" w:rsidRDefault="0034116E" w:rsidP="00300BC3">
      <w:pPr>
        <w:autoSpaceDE w:val="0"/>
        <w:autoSpaceDN w:val="0"/>
        <w:adjustRightInd w:val="0"/>
        <w:spacing w:before="240"/>
        <w:jc w:val="both"/>
      </w:pPr>
    </w:p>
    <w:sectPr w:rsidR="0034116E" w:rsidRPr="00D5621A" w:rsidSect="00385723">
      <w:footerReference w:type="default" r:id="rId17"/>
      <w:pgSz w:w="11907" w:h="16840" w:code="9"/>
      <w:pgMar w:top="1134" w:right="567" w:bottom="1134" w:left="1134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0F5" w:rsidRDefault="001670F5" w:rsidP="00F36EAE">
      <w:r>
        <w:separator/>
      </w:r>
    </w:p>
  </w:endnote>
  <w:endnote w:type="continuationSeparator" w:id="1">
    <w:p w:rsidR="001670F5" w:rsidRDefault="001670F5" w:rsidP="00F3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0F5" w:rsidRDefault="00C242F1">
    <w:pPr>
      <w:pStyle w:val="af1"/>
      <w:jc w:val="right"/>
    </w:pPr>
    <w:fldSimple w:instr="PAGE   \* MERGEFORMAT">
      <w:r w:rsidR="00425316">
        <w:rPr>
          <w:noProof/>
        </w:rPr>
        <w:t>2</w:t>
      </w:r>
    </w:fldSimple>
  </w:p>
  <w:p w:rsidR="001670F5" w:rsidRDefault="001670F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0F5" w:rsidRDefault="001670F5" w:rsidP="00F36EAE">
      <w:r>
        <w:separator/>
      </w:r>
    </w:p>
  </w:footnote>
  <w:footnote w:type="continuationSeparator" w:id="1">
    <w:p w:rsidR="001670F5" w:rsidRDefault="001670F5" w:rsidP="00F36E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5"/>
    <w:multiLevelType w:val="multilevel"/>
    <w:tmpl w:val="00000005"/>
    <w:name w:val="WW8Num5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1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2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3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4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5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6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7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  <w:lvl w:ilvl="8">
      <w:start w:val="1"/>
      <w:numFmt w:val="none"/>
      <w:lvlText w:val=""/>
      <w:lvlJc w:val="left"/>
      <w:pPr>
        <w:tabs>
          <w:tab w:val="num" w:pos="708"/>
        </w:tabs>
        <w:ind w:left="708" w:firstLine="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5E7FA9"/>
    <w:multiLevelType w:val="hybridMultilevel"/>
    <w:tmpl w:val="8124B5E8"/>
    <w:lvl w:ilvl="0" w:tplc="34B20D5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3E0E46E">
      <w:numFmt w:val="none"/>
      <w:lvlText w:val=""/>
      <w:lvlJc w:val="left"/>
      <w:pPr>
        <w:tabs>
          <w:tab w:val="num" w:pos="360"/>
        </w:tabs>
      </w:pPr>
    </w:lvl>
    <w:lvl w:ilvl="2" w:tplc="05BE963E">
      <w:numFmt w:val="none"/>
      <w:lvlText w:val=""/>
      <w:lvlJc w:val="left"/>
      <w:pPr>
        <w:tabs>
          <w:tab w:val="num" w:pos="360"/>
        </w:tabs>
      </w:pPr>
    </w:lvl>
    <w:lvl w:ilvl="3" w:tplc="458459E0">
      <w:numFmt w:val="none"/>
      <w:lvlText w:val=""/>
      <w:lvlJc w:val="left"/>
      <w:pPr>
        <w:tabs>
          <w:tab w:val="num" w:pos="360"/>
        </w:tabs>
      </w:pPr>
    </w:lvl>
    <w:lvl w:ilvl="4" w:tplc="7988EF42">
      <w:numFmt w:val="none"/>
      <w:lvlText w:val=""/>
      <w:lvlJc w:val="left"/>
      <w:pPr>
        <w:tabs>
          <w:tab w:val="num" w:pos="360"/>
        </w:tabs>
      </w:pPr>
    </w:lvl>
    <w:lvl w:ilvl="5" w:tplc="7804C9DE">
      <w:numFmt w:val="none"/>
      <w:lvlText w:val=""/>
      <w:lvlJc w:val="left"/>
      <w:pPr>
        <w:tabs>
          <w:tab w:val="num" w:pos="360"/>
        </w:tabs>
      </w:pPr>
    </w:lvl>
    <w:lvl w:ilvl="6" w:tplc="BD2E27FE">
      <w:numFmt w:val="none"/>
      <w:lvlText w:val=""/>
      <w:lvlJc w:val="left"/>
      <w:pPr>
        <w:tabs>
          <w:tab w:val="num" w:pos="360"/>
        </w:tabs>
      </w:pPr>
    </w:lvl>
    <w:lvl w:ilvl="7" w:tplc="966E83C8">
      <w:numFmt w:val="none"/>
      <w:lvlText w:val=""/>
      <w:lvlJc w:val="left"/>
      <w:pPr>
        <w:tabs>
          <w:tab w:val="num" w:pos="360"/>
        </w:tabs>
      </w:pPr>
    </w:lvl>
    <w:lvl w:ilvl="8" w:tplc="FC20E3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1"/>
  </w:num>
  <w:num w:numId="5">
    <w:abstractNumId w:val="12"/>
  </w:num>
  <w:num w:numId="6">
    <w:abstractNumId w:val="14"/>
  </w:num>
  <w:num w:numId="7">
    <w:abstractNumId w:val="10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  <w:num w:numId="13">
    <w:abstractNumId w:val="13"/>
  </w:num>
  <w:num w:numId="14">
    <w:abstractNumId w:val="3"/>
  </w:num>
  <w:num w:numId="15">
    <w:abstractNumId w:val="5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B06F86"/>
    <w:rsid w:val="0000053F"/>
    <w:rsid w:val="0001054B"/>
    <w:rsid w:val="00021099"/>
    <w:rsid w:val="000232D0"/>
    <w:rsid w:val="00025B84"/>
    <w:rsid w:val="000279AA"/>
    <w:rsid w:val="000320B8"/>
    <w:rsid w:val="00043958"/>
    <w:rsid w:val="0005183B"/>
    <w:rsid w:val="00051895"/>
    <w:rsid w:val="00051BB0"/>
    <w:rsid w:val="00052793"/>
    <w:rsid w:val="00055FA7"/>
    <w:rsid w:val="00056007"/>
    <w:rsid w:val="00064917"/>
    <w:rsid w:val="0006512C"/>
    <w:rsid w:val="00065909"/>
    <w:rsid w:val="00065D2F"/>
    <w:rsid w:val="0007126D"/>
    <w:rsid w:val="00074217"/>
    <w:rsid w:val="000A0C58"/>
    <w:rsid w:val="000A18BB"/>
    <w:rsid w:val="000A24EC"/>
    <w:rsid w:val="000A2F73"/>
    <w:rsid w:val="000A50D9"/>
    <w:rsid w:val="000B206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3FB2"/>
    <w:rsid w:val="0010140A"/>
    <w:rsid w:val="00102DB0"/>
    <w:rsid w:val="00106272"/>
    <w:rsid w:val="00111829"/>
    <w:rsid w:val="001132AC"/>
    <w:rsid w:val="00117905"/>
    <w:rsid w:val="00121F90"/>
    <w:rsid w:val="001238BE"/>
    <w:rsid w:val="00125862"/>
    <w:rsid w:val="00143DE3"/>
    <w:rsid w:val="00146BB0"/>
    <w:rsid w:val="0015222F"/>
    <w:rsid w:val="001536C7"/>
    <w:rsid w:val="00162557"/>
    <w:rsid w:val="001670F5"/>
    <w:rsid w:val="0017117F"/>
    <w:rsid w:val="00176692"/>
    <w:rsid w:val="00195C24"/>
    <w:rsid w:val="001A07BF"/>
    <w:rsid w:val="001A0CE8"/>
    <w:rsid w:val="001A3472"/>
    <w:rsid w:val="001B5158"/>
    <w:rsid w:val="001B7BE7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1F5196"/>
    <w:rsid w:val="0020057B"/>
    <w:rsid w:val="00202B52"/>
    <w:rsid w:val="00203D6F"/>
    <w:rsid w:val="0020581C"/>
    <w:rsid w:val="00210BD0"/>
    <w:rsid w:val="00210D70"/>
    <w:rsid w:val="00222669"/>
    <w:rsid w:val="002335B6"/>
    <w:rsid w:val="002415B2"/>
    <w:rsid w:val="00245562"/>
    <w:rsid w:val="00246988"/>
    <w:rsid w:val="00252BF5"/>
    <w:rsid w:val="00255B11"/>
    <w:rsid w:val="0026669F"/>
    <w:rsid w:val="0027302F"/>
    <w:rsid w:val="00275BC3"/>
    <w:rsid w:val="00280998"/>
    <w:rsid w:val="0028472D"/>
    <w:rsid w:val="00286F0B"/>
    <w:rsid w:val="00297094"/>
    <w:rsid w:val="002B6E93"/>
    <w:rsid w:val="002B7C7C"/>
    <w:rsid w:val="002C0502"/>
    <w:rsid w:val="002C11E2"/>
    <w:rsid w:val="002D39AB"/>
    <w:rsid w:val="002D3D74"/>
    <w:rsid w:val="002D5B21"/>
    <w:rsid w:val="002D68A7"/>
    <w:rsid w:val="002E07DF"/>
    <w:rsid w:val="002F13E9"/>
    <w:rsid w:val="002F1A42"/>
    <w:rsid w:val="002F2F01"/>
    <w:rsid w:val="00300BC3"/>
    <w:rsid w:val="0030354E"/>
    <w:rsid w:val="00311036"/>
    <w:rsid w:val="00316275"/>
    <w:rsid w:val="00316FAE"/>
    <w:rsid w:val="00321265"/>
    <w:rsid w:val="00323391"/>
    <w:rsid w:val="00330653"/>
    <w:rsid w:val="00332CAB"/>
    <w:rsid w:val="003360FF"/>
    <w:rsid w:val="003367A4"/>
    <w:rsid w:val="0034116E"/>
    <w:rsid w:val="00347A94"/>
    <w:rsid w:val="00352995"/>
    <w:rsid w:val="003718C1"/>
    <w:rsid w:val="00371F4B"/>
    <w:rsid w:val="00374431"/>
    <w:rsid w:val="00374669"/>
    <w:rsid w:val="00377C20"/>
    <w:rsid w:val="00385723"/>
    <w:rsid w:val="00393783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C6A1E"/>
    <w:rsid w:val="003F1855"/>
    <w:rsid w:val="003F3426"/>
    <w:rsid w:val="003F55C1"/>
    <w:rsid w:val="003F6034"/>
    <w:rsid w:val="003F665B"/>
    <w:rsid w:val="00404A27"/>
    <w:rsid w:val="00406B10"/>
    <w:rsid w:val="00410D26"/>
    <w:rsid w:val="00412000"/>
    <w:rsid w:val="004121F5"/>
    <w:rsid w:val="004168AB"/>
    <w:rsid w:val="00420635"/>
    <w:rsid w:val="00423709"/>
    <w:rsid w:val="00424C28"/>
    <w:rsid w:val="00425316"/>
    <w:rsid w:val="00443AF5"/>
    <w:rsid w:val="00445824"/>
    <w:rsid w:val="00445A31"/>
    <w:rsid w:val="0044658D"/>
    <w:rsid w:val="00447565"/>
    <w:rsid w:val="004479F5"/>
    <w:rsid w:val="00452F5A"/>
    <w:rsid w:val="00453055"/>
    <w:rsid w:val="004550E3"/>
    <w:rsid w:val="00455D15"/>
    <w:rsid w:val="00457391"/>
    <w:rsid w:val="00462BD2"/>
    <w:rsid w:val="00462E61"/>
    <w:rsid w:val="0047157D"/>
    <w:rsid w:val="00473358"/>
    <w:rsid w:val="00473678"/>
    <w:rsid w:val="00474AB4"/>
    <w:rsid w:val="0047526F"/>
    <w:rsid w:val="00475CAE"/>
    <w:rsid w:val="00477384"/>
    <w:rsid w:val="00482565"/>
    <w:rsid w:val="00484CA7"/>
    <w:rsid w:val="00486823"/>
    <w:rsid w:val="00492263"/>
    <w:rsid w:val="00496D12"/>
    <w:rsid w:val="004A3437"/>
    <w:rsid w:val="004A75E3"/>
    <w:rsid w:val="004B27E1"/>
    <w:rsid w:val="004B40A5"/>
    <w:rsid w:val="004B49F8"/>
    <w:rsid w:val="004B4A95"/>
    <w:rsid w:val="004B4DB9"/>
    <w:rsid w:val="004B7D02"/>
    <w:rsid w:val="004C3465"/>
    <w:rsid w:val="004C36C2"/>
    <w:rsid w:val="004C5095"/>
    <w:rsid w:val="004C7B44"/>
    <w:rsid w:val="004D2D26"/>
    <w:rsid w:val="004D355D"/>
    <w:rsid w:val="004E4537"/>
    <w:rsid w:val="004E4C21"/>
    <w:rsid w:val="004E6A48"/>
    <w:rsid w:val="004F3D3A"/>
    <w:rsid w:val="005036A7"/>
    <w:rsid w:val="00510DF7"/>
    <w:rsid w:val="00522CC6"/>
    <w:rsid w:val="005316EF"/>
    <w:rsid w:val="00533FE0"/>
    <w:rsid w:val="00534798"/>
    <w:rsid w:val="00534ADD"/>
    <w:rsid w:val="005357BB"/>
    <w:rsid w:val="00541785"/>
    <w:rsid w:val="005451A3"/>
    <w:rsid w:val="00545EEA"/>
    <w:rsid w:val="00547078"/>
    <w:rsid w:val="00551159"/>
    <w:rsid w:val="00561BD9"/>
    <w:rsid w:val="005675F0"/>
    <w:rsid w:val="00571B35"/>
    <w:rsid w:val="005735C0"/>
    <w:rsid w:val="0057380C"/>
    <w:rsid w:val="0058093E"/>
    <w:rsid w:val="00580CED"/>
    <w:rsid w:val="00583626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063DA"/>
    <w:rsid w:val="00613C90"/>
    <w:rsid w:val="00622085"/>
    <w:rsid w:val="006242E1"/>
    <w:rsid w:val="006248CB"/>
    <w:rsid w:val="006430A2"/>
    <w:rsid w:val="00643689"/>
    <w:rsid w:val="00652BDA"/>
    <w:rsid w:val="0065601F"/>
    <w:rsid w:val="006565F2"/>
    <w:rsid w:val="00665398"/>
    <w:rsid w:val="006712D4"/>
    <w:rsid w:val="00672FCD"/>
    <w:rsid w:val="006730BF"/>
    <w:rsid w:val="006744C8"/>
    <w:rsid w:val="006754CF"/>
    <w:rsid w:val="006807E3"/>
    <w:rsid w:val="00683CF2"/>
    <w:rsid w:val="00686305"/>
    <w:rsid w:val="006879B4"/>
    <w:rsid w:val="00691702"/>
    <w:rsid w:val="00694929"/>
    <w:rsid w:val="006949D2"/>
    <w:rsid w:val="006952A3"/>
    <w:rsid w:val="006A0AC4"/>
    <w:rsid w:val="006A40A0"/>
    <w:rsid w:val="006A6FE8"/>
    <w:rsid w:val="006A71B3"/>
    <w:rsid w:val="006B4466"/>
    <w:rsid w:val="006B7640"/>
    <w:rsid w:val="006C12BA"/>
    <w:rsid w:val="006C2695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591E"/>
    <w:rsid w:val="007708A4"/>
    <w:rsid w:val="00772A3C"/>
    <w:rsid w:val="007807C8"/>
    <w:rsid w:val="00786098"/>
    <w:rsid w:val="00787CA4"/>
    <w:rsid w:val="00790135"/>
    <w:rsid w:val="007A1E7E"/>
    <w:rsid w:val="007A258C"/>
    <w:rsid w:val="007A71A3"/>
    <w:rsid w:val="007B0DE8"/>
    <w:rsid w:val="007B331C"/>
    <w:rsid w:val="007B4C1D"/>
    <w:rsid w:val="007B7FFE"/>
    <w:rsid w:val="007C3AEB"/>
    <w:rsid w:val="007D4E90"/>
    <w:rsid w:val="007E624E"/>
    <w:rsid w:val="007E6327"/>
    <w:rsid w:val="007F0F99"/>
    <w:rsid w:val="00803BA5"/>
    <w:rsid w:val="00814A13"/>
    <w:rsid w:val="0081670C"/>
    <w:rsid w:val="00816EFE"/>
    <w:rsid w:val="008204B2"/>
    <w:rsid w:val="00825848"/>
    <w:rsid w:val="00826BD1"/>
    <w:rsid w:val="008344D7"/>
    <w:rsid w:val="00834A1D"/>
    <w:rsid w:val="008404B3"/>
    <w:rsid w:val="00850BF5"/>
    <w:rsid w:val="0085297A"/>
    <w:rsid w:val="0086379B"/>
    <w:rsid w:val="00865045"/>
    <w:rsid w:val="008850DF"/>
    <w:rsid w:val="008859F0"/>
    <w:rsid w:val="00887CE0"/>
    <w:rsid w:val="00890363"/>
    <w:rsid w:val="00892BDA"/>
    <w:rsid w:val="00894ABC"/>
    <w:rsid w:val="0089663A"/>
    <w:rsid w:val="008A501A"/>
    <w:rsid w:val="008B1C52"/>
    <w:rsid w:val="008B6755"/>
    <w:rsid w:val="008B7779"/>
    <w:rsid w:val="008C0133"/>
    <w:rsid w:val="008C46A5"/>
    <w:rsid w:val="008C6533"/>
    <w:rsid w:val="008D46D0"/>
    <w:rsid w:val="008D6867"/>
    <w:rsid w:val="008F104E"/>
    <w:rsid w:val="008F48CA"/>
    <w:rsid w:val="0090001B"/>
    <w:rsid w:val="00907CC9"/>
    <w:rsid w:val="00911906"/>
    <w:rsid w:val="00911DF8"/>
    <w:rsid w:val="00914910"/>
    <w:rsid w:val="00932BF2"/>
    <w:rsid w:val="00933D9E"/>
    <w:rsid w:val="00942B9C"/>
    <w:rsid w:val="00945CBC"/>
    <w:rsid w:val="009537A4"/>
    <w:rsid w:val="00953E35"/>
    <w:rsid w:val="00954DB5"/>
    <w:rsid w:val="00964A36"/>
    <w:rsid w:val="0097089D"/>
    <w:rsid w:val="00970FE6"/>
    <w:rsid w:val="009751AF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7D5F"/>
    <w:rsid w:val="009A199E"/>
    <w:rsid w:val="009A5541"/>
    <w:rsid w:val="009A5888"/>
    <w:rsid w:val="009B0C4F"/>
    <w:rsid w:val="009B29F4"/>
    <w:rsid w:val="009D13F0"/>
    <w:rsid w:val="009D5906"/>
    <w:rsid w:val="009E56A4"/>
    <w:rsid w:val="009E7B82"/>
    <w:rsid w:val="009F7636"/>
    <w:rsid w:val="00A014BB"/>
    <w:rsid w:val="00A103F7"/>
    <w:rsid w:val="00A133DF"/>
    <w:rsid w:val="00A14852"/>
    <w:rsid w:val="00A15A29"/>
    <w:rsid w:val="00A24870"/>
    <w:rsid w:val="00A2537C"/>
    <w:rsid w:val="00A265B4"/>
    <w:rsid w:val="00A355E2"/>
    <w:rsid w:val="00A362F0"/>
    <w:rsid w:val="00A46A4B"/>
    <w:rsid w:val="00A54352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630E"/>
    <w:rsid w:val="00A93874"/>
    <w:rsid w:val="00A97CBD"/>
    <w:rsid w:val="00A97DBF"/>
    <w:rsid w:val="00AA451C"/>
    <w:rsid w:val="00AA642B"/>
    <w:rsid w:val="00AB15FB"/>
    <w:rsid w:val="00AB3E68"/>
    <w:rsid w:val="00AB7048"/>
    <w:rsid w:val="00AC1AEF"/>
    <w:rsid w:val="00AC77C9"/>
    <w:rsid w:val="00AD24B8"/>
    <w:rsid w:val="00AD60BB"/>
    <w:rsid w:val="00AE2483"/>
    <w:rsid w:val="00AE4106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383"/>
    <w:rsid w:val="00B22600"/>
    <w:rsid w:val="00B23FEF"/>
    <w:rsid w:val="00B33864"/>
    <w:rsid w:val="00B35536"/>
    <w:rsid w:val="00B40EA8"/>
    <w:rsid w:val="00B617DB"/>
    <w:rsid w:val="00B6341B"/>
    <w:rsid w:val="00B66C51"/>
    <w:rsid w:val="00B71C29"/>
    <w:rsid w:val="00B80C17"/>
    <w:rsid w:val="00B8509B"/>
    <w:rsid w:val="00B8705D"/>
    <w:rsid w:val="00B879F2"/>
    <w:rsid w:val="00B94B13"/>
    <w:rsid w:val="00BB02CD"/>
    <w:rsid w:val="00BB28B5"/>
    <w:rsid w:val="00BB2A0C"/>
    <w:rsid w:val="00BB62E3"/>
    <w:rsid w:val="00BC453A"/>
    <w:rsid w:val="00BC4B39"/>
    <w:rsid w:val="00BE0230"/>
    <w:rsid w:val="00BE0742"/>
    <w:rsid w:val="00BE2B5F"/>
    <w:rsid w:val="00BE31F6"/>
    <w:rsid w:val="00BE411C"/>
    <w:rsid w:val="00BE5467"/>
    <w:rsid w:val="00BE656F"/>
    <w:rsid w:val="00BF0A3A"/>
    <w:rsid w:val="00BF4155"/>
    <w:rsid w:val="00BF50DD"/>
    <w:rsid w:val="00BF5BA5"/>
    <w:rsid w:val="00BF70CF"/>
    <w:rsid w:val="00C053A5"/>
    <w:rsid w:val="00C06539"/>
    <w:rsid w:val="00C0761E"/>
    <w:rsid w:val="00C1112B"/>
    <w:rsid w:val="00C150B2"/>
    <w:rsid w:val="00C1688E"/>
    <w:rsid w:val="00C17055"/>
    <w:rsid w:val="00C242F1"/>
    <w:rsid w:val="00C25DF1"/>
    <w:rsid w:val="00C33B76"/>
    <w:rsid w:val="00C40C86"/>
    <w:rsid w:val="00C51DEA"/>
    <w:rsid w:val="00C54CAA"/>
    <w:rsid w:val="00C606E3"/>
    <w:rsid w:val="00C61AE6"/>
    <w:rsid w:val="00C6242D"/>
    <w:rsid w:val="00C62630"/>
    <w:rsid w:val="00C63205"/>
    <w:rsid w:val="00C70954"/>
    <w:rsid w:val="00C770AF"/>
    <w:rsid w:val="00C770F1"/>
    <w:rsid w:val="00C82179"/>
    <w:rsid w:val="00CB4F8F"/>
    <w:rsid w:val="00CB76B2"/>
    <w:rsid w:val="00CC654A"/>
    <w:rsid w:val="00CD4ED8"/>
    <w:rsid w:val="00CD592A"/>
    <w:rsid w:val="00CF2643"/>
    <w:rsid w:val="00CF2C94"/>
    <w:rsid w:val="00D01449"/>
    <w:rsid w:val="00D02A9B"/>
    <w:rsid w:val="00D07773"/>
    <w:rsid w:val="00D271D4"/>
    <w:rsid w:val="00D27507"/>
    <w:rsid w:val="00D317E3"/>
    <w:rsid w:val="00D32A3C"/>
    <w:rsid w:val="00D34D20"/>
    <w:rsid w:val="00D360A1"/>
    <w:rsid w:val="00D36697"/>
    <w:rsid w:val="00D40E3C"/>
    <w:rsid w:val="00D5621A"/>
    <w:rsid w:val="00D61394"/>
    <w:rsid w:val="00D616E3"/>
    <w:rsid w:val="00D62E5D"/>
    <w:rsid w:val="00D67616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B5D55"/>
    <w:rsid w:val="00DC283D"/>
    <w:rsid w:val="00DC3500"/>
    <w:rsid w:val="00DC3FC9"/>
    <w:rsid w:val="00DE6BA3"/>
    <w:rsid w:val="00DF5E5A"/>
    <w:rsid w:val="00DF7A98"/>
    <w:rsid w:val="00E07D3A"/>
    <w:rsid w:val="00E11B8E"/>
    <w:rsid w:val="00E173EC"/>
    <w:rsid w:val="00E42AB7"/>
    <w:rsid w:val="00E43342"/>
    <w:rsid w:val="00E46761"/>
    <w:rsid w:val="00E513A8"/>
    <w:rsid w:val="00E51D53"/>
    <w:rsid w:val="00E64412"/>
    <w:rsid w:val="00E647C4"/>
    <w:rsid w:val="00E65B27"/>
    <w:rsid w:val="00E7144E"/>
    <w:rsid w:val="00E74878"/>
    <w:rsid w:val="00E8301B"/>
    <w:rsid w:val="00E85085"/>
    <w:rsid w:val="00E950BB"/>
    <w:rsid w:val="00EA04BF"/>
    <w:rsid w:val="00EA4EE9"/>
    <w:rsid w:val="00EA5BE1"/>
    <w:rsid w:val="00EA71C0"/>
    <w:rsid w:val="00EB4C1D"/>
    <w:rsid w:val="00EB6677"/>
    <w:rsid w:val="00ED116D"/>
    <w:rsid w:val="00ED2381"/>
    <w:rsid w:val="00ED6602"/>
    <w:rsid w:val="00EF1054"/>
    <w:rsid w:val="00F01A7A"/>
    <w:rsid w:val="00F04C43"/>
    <w:rsid w:val="00F13771"/>
    <w:rsid w:val="00F23DC7"/>
    <w:rsid w:val="00F2519E"/>
    <w:rsid w:val="00F32C2B"/>
    <w:rsid w:val="00F32F7B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80E13"/>
    <w:rsid w:val="00FA58F1"/>
    <w:rsid w:val="00FA790D"/>
    <w:rsid w:val="00FA7D9B"/>
    <w:rsid w:val="00FB1B04"/>
    <w:rsid w:val="00FC199C"/>
    <w:rsid w:val="00FC2E5E"/>
    <w:rsid w:val="00FD267C"/>
    <w:rsid w:val="00FD3100"/>
    <w:rsid w:val="00FD70F6"/>
    <w:rsid w:val="00FD7A12"/>
    <w:rsid w:val="00FE3A9E"/>
    <w:rsid w:val="00FE519E"/>
    <w:rsid w:val="00FE621B"/>
    <w:rsid w:val="00FE769E"/>
    <w:rsid w:val="00FF1262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paragraph" w:customStyle="1" w:styleId="12">
    <w:name w:val="Знак1"/>
    <w:basedOn w:val="a"/>
    <w:autoRedefine/>
    <w:rsid w:val="008C653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BE411C"/>
  </w:style>
  <w:style w:type="paragraph" w:customStyle="1" w:styleId="Doc-0">
    <w:name w:val="Doc-Т внутри нумерации"/>
    <w:basedOn w:val="a"/>
    <w:link w:val="Doc-"/>
    <w:uiPriority w:val="99"/>
    <w:rsid w:val="00BE411C"/>
    <w:pPr>
      <w:spacing w:line="360" w:lineRule="auto"/>
      <w:ind w:left="720" w:firstLine="709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paragraph" w:styleId="2">
    <w:name w:val="heading 2"/>
    <w:basedOn w:val="a"/>
    <w:next w:val="a"/>
    <w:qFormat/>
    <w:rsid w:val="006436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1705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622085"/>
    <w:rPr>
      <w:sz w:val="24"/>
      <w:szCs w:val="24"/>
    </w:rPr>
  </w:style>
  <w:style w:type="paragraph" w:styleId="af3">
    <w:name w:val="Body Text Indent"/>
    <w:basedOn w:val="a"/>
    <w:link w:val="af4"/>
    <w:rsid w:val="00121F90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rsid w:val="00121F90"/>
    <w:rPr>
      <w:sz w:val="24"/>
      <w:szCs w:val="24"/>
    </w:rPr>
  </w:style>
  <w:style w:type="character" w:customStyle="1" w:styleId="a6">
    <w:name w:val="Без интервала Знак"/>
    <w:link w:val="a5"/>
    <w:rsid w:val="006063DA"/>
    <w:rPr>
      <w:sz w:val="24"/>
      <w:szCs w:val="24"/>
      <w:lang w:val="ru-RU" w:eastAsia="ru-RU" w:bidi="ar-SA"/>
    </w:rPr>
  </w:style>
  <w:style w:type="character" w:customStyle="1" w:styleId="ae">
    <w:name w:val="Абзац списка Знак"/>
    <w:link w:val="ad"/>
    <w:locked/>
    <w:rsid w:val="006063DA"/>
    <w:rPr>
      <w:rFonts w:ascii="Calibri" w:eastAsia="Calibri" w:hAnsi="Calibri"/>
      <w:sz w:val="22"/>
      <w:szCs w:val="22"/>
      <w:lang w:val="ru-RU" w:eastAsia="en-US" w:bidi="ar-SA"/>
    </w:rPr>
  </w:style>
  <w:style w:type="character" w:customStyle="1" w:styleId="50">
    <w:name w:val="Заголовок 5 Знак"/>
    <w:link w:val="5"/>
    <w:rsid w:val="00C17055"/>
    <w:rPr>
      <w:b/>
      <w:bCs/>
      <w:i/>
      <w:iCs/>
      <w:sz w:val="26"/>
      <w:szCs w:val="26"/>
      <w:lang w:val="ru-RU" w:eastAsia="ru-RU" w:bidi="ar-SA"/>
    </w:rPr>
  </w:style>
  <w:style w:type="paragraph" w:customStyle="1" w:styleId="12">
    <w:name w:val="Знак1"/>
    <w:basedOn w:val="a"/>
    <w:autoRedefine/>
    <w:rsid w:val="008C6533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BE411C"/>
  </w:style>
  <w:style w:type="paragraph" w:customStyle="1" w:styleId="Doc-0">
    <w:name w:val="Doc-Т внутри нумерации"/>
    <w:basedOn w:val="a"/>
    <w:link w:val="Doc-"/>
    <w:uiPriority w:val="99"/>
    <w:rsid w:val="00BE411C"/>
    <w:pPr>
      <w:spacing w:line="360" w:lineRule="auto"/>
      <w:ind w:left="720" w:firstLine="709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8J8rAO" TargetMode="External"/><Relationship Id="rId13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F80FB5F69CE595C5DC4A7F1977AF003DB10CBF898F56BB31CF9A21DA38A21ABEE56F741916AC3AAJ8rBO" TargetMode="External"/><Relationship Id="rId12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DJ8r0O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BC2246F9064DED7505AAE56F314087A0863A2069A3D736562B8465F8DF0D9474103C76B200653483Dc0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F80FB5F69CE595C5DC4A7F1977AF003D11BCFFD98FD36B914A0AE1FA4857EBCE91FFB40916AC1JAr3O" TargetMode="External"/><Relationship Id="rId10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FJ8rDO" TargetMode="External"/><Relationship Id="rId14" Type="http://schemas.openxmlformats.org/officeDocument/2006/relationships/hyperlink" Target="file:///\\10.177.230.44\Base\1%20&#1055;&#1086;%20&#1091;&#1095;&#1072;&#1089;&#1090;&#1082;&#1072;&#1084;\DOCUME~1\77DEVY~1\LOCALS~1\Temp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3754</Words>
  <Characters>30049</Characters>
  <Application>Microsoft Office Word</Application>
  <DocSecurity>0</DocSecurity>
  <Lines>250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33736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0273-10-187</cp:lastModifiedBy>
  <cp:revision>8</cp:revision>
  <cp:lastPrinted>2018-08-21T07:51:00Z</cp:lastPrinted>
  <dcterms:created xsi:type="dcterms:W3CDTF">2018-08-23T05:27:00Z</dcterms:created>
  <dcterms:modified xsi:type="dcterms:W3CDTF">2018-09-06T09:09:00Z</dcterms:modified>
</cp:coreProperties>
</file>